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10F44" w:rsidRDefault="00710F44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10F44" w:rsidRDefault="00710F4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710F44" w:rsidRDefault="00710F4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10F44" w:rsidRDefault="00710F44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10F44" w:rsidRDefault="00710F44">
      <w:pPr>
        <w:rPr>
          <w:sz w:val="28"/>
          <w:szCs w:val="28"/>
        </w:rPr>
      </w:pPr>
    </w:p>
    <w:p w:rsidR="00710F44" w:rsidRDefault="00710F44">
      <w:pPr>
        <w:pStyle w:val="Style15"/>
        <w:tabs>
          <w:tab w:val="left" w:leader="underscore" w:pos="9760"/>
        </w:tabs>
        <w:spacing w:line="360" w:lineRule="auto"/>
      </w:pPr>
    </w:p>
    <w:tbl>
      <w:tblPr>
        <w:tblW w:w="0" w:type="auto"/>
        <w:tblInd w:w="5873" w:type="dxa"/>
        <w:tblLayout w:type="fixed"/>
        <w:tblLook w:val="0000" w:firstRow="0" w:lastRow="0" w:firstColumn="0" w:lastColumn="0" w:noHBand="0" w:noVBand="0"/>
      </w:tblPr>
      <w:tblGrid>
        <w:gridCol w:w="3680"/>
      </w:tblGrid>
      <w:tr w:rsidR="00710F44">
        <w:tc>
          <w:tcPr>
            <w:tcW w:w="3680" w:type="dxa"/>
          </w:tcPr>
          <w:p w:rsidR="00710F44" w:rsidRDefault="00710F44">
            <w:pPr>
              <w:rPr>
                <w:szCs w:val="28"/>
              </w:rPr>
            </w:pPr>
          </w:p>
          <w:p w:rsidR="00710F44" w:rsidRDefault="00710F44"/>
        </w:tc>
      </w:tr>
      <w:tr w:rsidR="00710F44">
        <w:tc>
          <w:tcPr>
            <w:tcW w:w="3680" w:type="dxa"/>
          </w:tcPr>
          <w:p w:rsidR="00710F44" w:rsidRDefault="00710F44"/>
        </w:tc>
      </w:tr>
      <w:tr w:rsidR="00710F44">
        <w:tc>
          <w:tcPr>
            <w:tcW w:w="3680" w:type="dxa"/>
          </w:tcPr>
          <w:p w:rsidR="00710F44" w:rsidRDefault="00710F44"/>
        </w:tc>
      </w:tr>
      <w:tr w:rsidR="00710F44">
        <w:tc>
          <w:tcPr>
            <w:tcW w:w="3680" w:type="dxa"/>
          </w:tcPr>
          <w:p w:rsidR="00710F44" w:rsidRDefault="00710F44"/>
        </w:tc>
      </w:tr>
      <w:tr w:rsidR="00710F44">
        <w:tc>
          <w:tcPr>
            <w:tcW w:w="3680" w:type="dxa"/>
          </w:tcPr>
          <w:p w:rsidR="00710F44" w:rsidRDefault="00710F44"/>
        </w:tc>
      </w:tr>
    </w:tbl>
    <w:p w:rsidR="00710F44" w:rsidRDefault="00710F44" w:rsidP="000C3E24">
      <w:pPr>
        <w:pStyle w:val="Style15"/>
        <w:tabs>
          <w:tab w:val="left" w:pos="7833"/>
        </w:tabs>
        <w:spacing w:line="360" w:lineRule="auto"/>
      </w:pPr>
    </w:p>
    <w:p w:rsidR="00710F44" w:rsidRDefault="00710F44">
      <w:pPr>
        <w:pStyle w:val="Style15"/>
        <w:tabs>
          <w:tab w:val="left" w:leader="underscore" w:pos="9760"/>
        </w:tabs>
        <w:spacing w:line="360" w:lineRule="auto"/>
      </w:pPr>
    </w:p>
    <w:p w:rsidR="00710F44" w:rsidRDefault="00710F44">
      <w:pPr>
        <w:pStyle w:val="Style15"/>
        <w:tabs>
          <w:tab w:val="left" w:leader="underscore" w:pos="9760"/>
        </w:tabs>
        <w:spacing w:line="360" w:lineRule="auto"/>
        <w:jc w:val="center"/>
        <w:rPr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710F44" w:rsidRDefault="00710F44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10F44" w:rsidRDefault="00710F44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710F44" w:rsidRDefault="00710F44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710F44" w:rsidRDefault="00710F44">
      <w:pPr>
        <w:pStyle w:val="Style11"/>
        <w:widowControl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710F44" w:rsidRDefault="00710F44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10F44" w:rsidRDefault="00710F44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Основы работы с электронными образовательными ресурсами</w:t>
      </w:r>
    </w:p>
    <w:p w:rsidR="00710F44" w:rsidRDefault="00710F44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10F44" w:rsidRDefault="00710F44">
      <w:pPr>
        <w:pStyle w:val="Style15"/>
        <w:tabs>
          <w:tab w:val="left" w:leader="underscore" w:pos="9856"/>
        </w:tabs>
        <w:ind w:firstLine="720"/>
      </w:pPr>
    </w:p>
    <w:p w:rsidR="00710F44" w:rsidRDefault="00710F44">
      <w:pPr>
        <w:pStyle w:val="Style12"/>
        <w:spacing w:line="100" w:lineRule="atLeast"/>
        <w:ind w:firstLine="720"/>
        <w:jc w:val="center"/>
      </w:pPr>
    </w:p>
    <w:p w:rsidR="00710F44" w:rsidRDefault="00710F44">
      <w:pPr>
        <w:pStyle w:val="Style12"/>
        <w:spacing w:line="100" w:lineRule="atLeast"/>
        <w:ind w:firstLine="720"/>
        <w:jc w:val="center"/>
      </w:pPr>
    </w:p>
    <w:p w:rsidR="00710F44" w:rsidRDefault="00710F44">
      <w:pPr>
        <w:pStyle w:val="Style12"/>
        <w:spacing w:line="100" w:lineRule="atLeast"/>
      </w:pPr>
    </w:p>
    <w:p w:rsidR="00710F44" w:rsidRDefault="00710F44">
      <w:pPr>
        <w:pStyle w:val="Style12"/>
        <w:spacing w:line="100" w:lineRule="atLeast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6"/>
        <w:gridCol w:w="6243"/>
      </w:tblGrid>
      <w:tr w:rsidR="00710F44">
        <w:trPr>
          <w:trHeight w:val="409"/>
        </w:trPr>
        <w:tc>
          <w:tcPr>
            <w:tcW w:w="3646" w:type="dxa"/>
          </w:tcPr>
          <w:p w:rsidR="00710F44" w:rsidRDefault="00710F44">
            <w:pPr>
              <w:pStyle w:val="Style15"/>
              <w:tabs>
                <w:tab w:val="left" w:leader="underscore" w:pos="9524"/>
              </w:tabs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710F44" w:rsidRDefault="00710F44">
            <w:r>
              <w:rPr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710F44">
        <w:trPr>
          <w:trHeight w:val="402"/>
        </w:trPr>
        <w:tc>
          <w:tcPr>
            <w:tcW w:w="3646" w:type="dxa"/>
          </w:tcPr>
          <w:p w:rsidR="00710F44" w:rsidRDefault="00710F44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jc w:val="both"/>
            </w:pPr>
            <w:r>
              <w:rPr>
                <w:color w:val="000000"/>
                <w:sz w:val="28"/>
                <w:szCs w:val="28"/>
              </w:rPr>
              <w:t>Начальное образование</w:t>
            </w:r>
          </w:p>
        </w:tc>
      </w:tr>
      <w:tr w:rsidR="00710F44">
        <w:tc>
          <w:tcPr>
            <w:tcW w:w="3646" w:type="dxa"/>
          </w:tcPr>
          <w:p w:rsidR="00710F44" w:rsidRDefault="00710F44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000000"/>
            </w:tcBorders>
          </w:tcPr>
          <w:p w:rsidR="00710F44" w:rsidRDefault="00710F44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710F44">
        <w:tc>
          <w:tcPr>
            <w:tcW w:w="3646" w:type="dxa"/>
          </w:tcPr>
          <w:p w:rsidR="00710F44" w:rsidRDefault="00710F44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  <w:p w:rsidR="00710F44" w:rsidRDefault="00710F44">
            <w:pPr>
              <w:pStyle w:val="Style15"/>
              <w:tabs>
                <w:tab w:val="left" w:leader="underscore" w:pos="9768"/>
              </w:tabs>
              <w:jc w:val="left"/>
            </w:pPr>
          </w:p>
          <w:p w:rsidR="00710F44" w:rsidRDefault="00710F44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710F44" w:rsidRDefault="00710F44">
            <w:pPr>
              <w:pStyle w:val="Style15"/>
              <w:tabs>
                <w:tab w:val="left" w:leader="underscore" w:pos="9768"/>
              </w:tabs>
              <w:snapToGrid w:val="0"/>
            </w:pPr>
          </w:p>
          <w:p w:rsidR="00710F44" w:rsidRDefault="00710F44">
            <w:pPr>
              <w:pStyle w:val="Style15"/>
              <w:tabs>
                <w:tab w:val="left" w:leader="underscore" w:pos="9768"/>
              </w:tabs>
            </w:pPr>
          </w:p>
          <w:p w:rsidR="00710F44" w:rsidRDefault="00710F44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710F44" w:rsidRDefault="00710F44">
      <w:pPr>
        <w:pStyle w:val="Style15"/>
        <w:tabs>
          <w:tab w:val="left" w:leader="underscore" w:pos="9768"/>
        </w:tabs>
        <w:jc w:val="center"/>
      </w:pPr>
    </w:p>
    <w:p w:rsidR="00710F44" w:rsidRDefault="00710F44">
      <w:pPr>
        <w:pStyle w:val="Style15"/>
        <w:tabs>
          <w:tab w:val="left" w:leader="underscore" w:pos="9768"/>
        </w:tabs>
        <w:jc w:val="center"/>
      </w:pPr>
    </w:p>
    <w:p w:rsidR="00710F44" w:rsidRDefault="00710F44">
      <w:pPr>
        <w:pStyle w:val="Style15"/>
        <w:tabs>
          <w:tab w:val="left" w:leader="underscore" w:pos="9768"/>
        </w:tabs>
        <w:jc w:val="center"/>
      </w:pPr>
    </w:p>
    <w:p w:rsidR="00710F44" w:rsidRDefault="00710F44" w:rsidP="000C3E24">
      <w:pPr>
        <w:pStyle w:val="Style15"/>
        <w:tabs>
          <w:tab w:val="left" w:leader="underscore" w:pos="9768"/>
        </w:tabs>
      </w:pPr>
    </w:p>
    <w:p w:rsidR="00710F44" w:rsidRDefault="00710F44">
      <w:pPr>
        <w:pStyle w:val="Style15"/>
        <w:tabs>
          <w:tab w:val="left" w:leader="underscore" w:pos="9768"/>
        </w:tabs>
        <w:jc w:val="center"/>
      </w:pPr>
    </w:p>
    <w:p w:rsidR="00710F44" w:rsidRDefault="00710F44">
      <w:pPr>
        <w:pStyle w:val="Style15"/>
        <w:tabs>
          <w:tab w:val="left" w:leader="underscore" w:pos="9768"/>
        </w:tabs>
      </w:pPr>
    </w:p>
    <w:p w:rsidR="00710F44" w:rsidRDefault="00710F4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10F44" w:rsidRDefault="00710F44">
      <w:pPr>
        <w:pStyle w:val="Style15"/>
        <w:tabs>
          <w:tab w:val="left" w:leader="underscore" w:pos="9768"/>
        </w:tabs>
        <w:jc w:val="center"/>
      </w:pPr>
      <w:bookmarkStart w:id="0" w:name="_GoBack"/>
      <w:bookmarkEnd w:id="0"/>
    </w:p>
    <w:p w:rsidR="00710F44" w:rsidRDefault="00710F44">
      <w:pPr>
        <w:tabs>
          <w:tab w:val="left" w:pos="680"/>
          <w:tab w:val="left" w:pos="851"/>
        </w:tabs>
        <w:jc w:val="both"/>
      </w:pPr>
      <w:r>
        <w:lastRenderedPageBreak/>
        <w:tab/>
        <w:t>Рабочая программа дисциплины «</w:t>
      </w:r>
      <w:r w:rsidRPr="006B5869">
        <w:t>Основы работы с электронными образовательными ресурсами</w:t>
      </w:r>
      <w: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</w:t>
      </w:r>
      <w:r>
        <w:rPr>
          <w:color w:val="000000"/>
        </w:rPr>
        <w:t>Педагогическое образование</w:t>
      </w:r>
      <w:r>
        <w:t>.</w:t>
      </w:r>
    </w:p>
    <w:p w:rsidR="00710F44" w:rsidRDefault="00710F44">
      <w:pPr>
        <w:ind w:firstLine="709"/>
        <w:jc w:val="both"/>
      </w:pPr>
      <w:r>
        <w:t xml:space="preserve">Дисциплина относится к факультативным дисциплинам. </w:t>
      </w:r>
    </w:p>
    <w:p w:rsidR="00710F44" w:rsidRPr="00DD192C" w:rsidRDefault="00710F44" w:rsidP="00B32C8C">
      <w:pPr>
        <w:shd w:val="clear" w:color="auto" w:fill="FFFFFF"/>
        <w:ind w:firstLine="374"/>
        <w:outlineLvl w:val="0"/>
        <w:rPr>
          <w:bCs/>
          <w:color w:val="22272F"/>
          <w:kern w:val="36"/>
          <w:lang w:eastAsia="ru-RU"/>
        </w:rPr>
      </w:pPr>
      <w:r w:rsidRPr="00DD192C">
        <w:rPr>
          <w:bCs/>
          <w:kern w:val="36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  <w:lang w:eastAsia="ru-RU"/>
          </w:rPr>
          <w:t>2014 г</w:t>
        </w:r>
      </w:smartTag>
      <w:r w:rsidRPr="00DD192C">
        <w:rPr>
          <w:bCs/>
          <w:color w:val="22272F"/>
          <w:kern w:val="36"/>
          <w:lang w:eastAsia="ru-RU"/>
        </w:rPr>
        <w:t>. N АК-44/05вн).</w:t>
      </w:r>
    </w:p>
    <w:p w:rsidR="00710F44" w:rsidRDefault="00710F44" w:rsidP="00B32C8C">
      <w:pPr>
        <w:shd w:val="clear" w:color="auto" w:fill="FFFFFF"/>
        <w:ind w:firstLine="374"/>
        <w:outlineLvl w:val="0"/>
        <w:rPr>
          <w:bCs/>
          <w:kern w:val="36"/>
          <w:lang w:eastAsia="ru-RU"/>
        </w:rPr>
      </w:pPr>
      <w:r w:rsidRPr="00DD192C">
        <w:rPr>
          <w:bCs/>
          <w:kern w:val="36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710F44" w:rsidRPr="00C50DF2" w:rsidRDefault="00710F44" w:rsidP="00B32C8C">
      <w:pPr>
        <w:tabs>
          <w:tab w:val="left" w:pos="7881"/>
        </w:tabs>
        <w:rPr>
          <w:rFonts w:ascii="Albertus Extra Bold" w:hAnsi="Albertus Extra Bold"/>
        </w:rPr>
      </w:pPr>
      <w:r>
        <w:rPr>
          <w:rFonts w:ascii="Albertus Extra Bold" w:hAnsi="Albertus Extra Bold"/>
        </w:rPr>
        <w:tab/>
      </w:r>
    </w:p>
    <w:p w:rsidR="00710F44" w:rsidRDefault="00710F44">
      <w:pPr>
        <w:ind w:firstLine="709"/>
        <w:jc w:val="both"/>
      </w:pPr>
    </w:p>
    <w:p w:rsidR="00710F44" w:rsidRDefault="00710F44">
      <w:pPr>
        <w:ind w:firstLine="709"/>
        <w:jc w:val="both"/>
      </w:pPr>
    </w:p>
    <w:p w:rsidR="00710F44" w:rsidRDefault="00710F44">
      <w:pPr>
        <w:ind w:firstLine="709"/>
        <w:jc w:val="both"/>
      </w:pPr>
    </w:p>
    <w:p w:rsidR="00710F44" w:rsidRDefault="00710F44">
      <w:pPr>
        <w:ind w:firstLine="709"/>
        <w:jc w:val="both"/>
      </w:pPr>
    </w:p>
    <w:p w:rsidR="00710F44" w:rsidRDefault="00710F44">
      <w:pPr>
        <w:ind w:firstLine="709"/>
        <w:jc w:val="both"/>
      </w:pPr>
    </w:p>
    <w:p w:rsidR="00710F44" w:rsidRDefault="00710F44">
      <w:pPr>
        <w:jc w:val="both"/>
      </w:pPr>
    </w:p>
    <w:p w:rsidR="00710F44" w:rsidRDefault="00710F44">
      <w:pPr>
        <w:jc w:val="both"/>
      </w:pPr>
    </w:p>
    <w:p w:rsidR="00710F44" w:rsidRDefault="00710F44">
      <w:pPr>
        <w:ind w:firstLine="709"/>
        <w:jc w:val="both"/>
      </w:pPr>
    </w:p>
    <w:p w:rsidR="00710F44" w:rsidRDefault="00710F44">
      <w:pPr>
        <w:ind w:firstLine="709"/>
        <w:jc w:val="both"/>
      </w:pPr>
    </w:p>
    <w:p w:rsidR="00710F44" w:rsidRDefault="00710F44">
      <w:pPr>
        <w:ind w:firstLine="709"/>
        <w:jc w:val="both"/>
      </w:pPr>
    </w:p>
    <w:p w:rsidR="00710F44" w:rsidRDefault="00710F44">
      <w:pPr>
        <w:jc w:val="both"/>
      </w:pPr>
    </w:p>
    <w:p w:rsidR="00710F44" w:rsidRDefault="00710F44"/>
    <w:p w:rsidR="00710F44" w:rsidRDefault="00710F44"/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ind w:firstLine="709"/>
        <w:jc w:val="both"/>
      </w:pPr>
    </w:p>
    <w:p w:rsidR="00710F44" w:rsidRDefault="00710F44">
      <w:pPr>
        <w:autoSpaceDE w:val="0"/>
        <w:ind w:firstLine="709"/>
        <w:jc w:val="both"/>
      </w:pPr>
    </w:p>
    <w:p w:rsidR="00710F44" w:rsidRDefault="00710F44">
      <w:pPr>
        <w:autoSpaceDE w:val="0"/>
        <w:jc w:val="both"/>
      </w:pPr>
    </w:p>
    <w:p w:rsidR="00710F44" w:rsidRDefault="00710F44">
      <w:pPr>
        <w:autoSpaceDE w:val="0"/>
      </w:pPr>
    </w:p>
    <w:p w:rsidR="00710F44" w:rsidRDefault="00710F44">
      <w:pPr>
        <w:autoSpaceDE w:val="0"/>
      </w:pPr>
    </w:p>
    <w:p w:rsidR="00710F44" w:rsidRDefault="00710F44">
      <w:pPr>
        <w:autoSpaceDE w:val="0"/>
      </w:pPr>
    </w:p>
    <w:p w:rsidR="00710F44" w:rsidRDefault="00710F44">
      <w:pPr>
        <w:autoSpaceDE w:val="0"/>
      </w:pPr>
    </w:p>
    <w:p w:rsidR="00710F44" w:rsidRDefault="00710F44">
      <w:pPr>
        <w:autoSpaceDE w:val="0"/>
      </w:pPr>
    </w:p>
    <w:p w:rsidR="00710F44" w:rsidRDefault="00710F44">
      <w:pPr>
        <w:autoSpaceDE w:val="0"/>
      </w:pPr>
    </w:p>
    <w:p w:rsidR="00710F44" w:rsidRDefault="00710F44">
      <w:pPr>
        <w:autoSpaceDE w:val="0"/>
      </w:pPr>
    </w:p>
    <w:p w:rsidR="00710F44" w:rsidRDefault="00710F44">
      <w:pPr>
        <w:autoSpaceDE w:val="0"/>
      </w:pPr>
    </w:p>
    <w:p w:rsidR="00710F44" w:rsidRDefault="00710F44">
      <w:pPr>
        <w:autoSpaceDE w:val="0"/>
      </w:pPr>
    </w:p>
    <w:p w:rsidR="00710F44" w:rsidRDefault="00710F44">
      <w:pPr>
        <w:pageBreakBefore/>
        <w:autoSpaceDE w:val="0"/>
      </w:pPr>
    </w:p>
    <w:p w:rsidR="00710F44" w:rsidRDefault="00710F44">
      <w:pPr>
        <w:numPr>
          <w:ilvl w:val="0"/>
          <w:numId w:val="8"/>
        </w:numPr>
        <w:tabs>
          <w:tab w:val="left" w:pos="6131"/>
        </w:tabs>
        <w:autoSpaceDE w:val="0"/>
        <w:jc w:val="both"/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планируемыми результатами освоения образовательной программы </w:t>
      </w:r>
    </w:p>
    <w:tbl>
      <w:tblPr>
        <w:tblW w:w="0" w:type="auto"/>
        <w:tblInd w:w="215" w:type="dxa"/>
        <w:tblLayout w:type="fixed"/>
        <w:tblLook w:val="0000" w:firstRow="0" w:lastRow="0" w:firstColumn="0" w:lastColumn="0" w:noHBand="0" w:noVBand="0"/>
      </w:tblPr>
      <w:tblGrid>
        <w:gridCol w:w="2158"/>
        <w:gridCol w:w="7803"/>
      </w:tblGrid>
      <w:tr w:rsidR="00710F44"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jc w:val="center"/>
            </w:pPr>
            <w:r>
              <w:t>Компетенция</w:t>
            </w:r>
          </w:p>
        </w:tc>
        <w:tc>
          <w:tcPr>
            <w:tcW w:w="7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jc w:val="both"/>
            </w:pPr>
            <w:r>
              <w:t>Планируемые результаты обучения по дисциплине</w:t>
            </w:r>
          </w:p>
        </w:tc>
      </w:tr>
      <w:tr w:rsidR="00710F44"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r>
              <w:t>ПК-1</w:t>
            </w:r>
            <w:r>
              <w:tab/>
            </w:r>
            <w:r>
              <w:rPr>
                <w:rFonts w:cs="Tahoma"/>
              </w:rPr>
              <w:t xml:space="preserve">Способен осуществлять обучение учебному предмету на основе использования предметных методик и применения современных образовательных технологий </w:t>
            </w:r>
          </w:p>
          <w:p w:rsidR="00710F44" w:rsidRDefault="00710F44"/>
          <w:p w:rsidR="00710F44" w:rsidRDefault="00710F44"/>
        </w:tc>
        <w:tc>
          <w:tcPr>
            <w:tcW w:w="7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r>
              <w:rPr>
                <w:b/>
                <w:bCs/>
              </w:rPr>
              <w:t>Знать:</w:t>
            </w:r>
          </w:p>
          <w:p w:rsidR="00710F44" w:rsidRDefault="00710F44">
            <w:r>
              <w:t>– содержание основных понятий;</w:t>
            </w:r>
          </w:p>
          <w:p w:rsidR="00710F44" w:rsidRDefault="00710F44">
            <w:r>
              <w:t>– основные коллекции электронных образовательных ресурсов;</w:t>
            </w:r>
          </w:p>
          <w:p w:rsidR="00710F44" w:rsidRDefault="00710F44">
            <w:r>
              <w:t>– способы поиска электронных образовательных ресурсов для учебных целей и целей самообразования в сети Интернет;</w:t>
            </w:r>
          </w:p>
          <w:p w:rsidR="00710F44" w:rsidRDefault="00710F44">
            <w:r>
              <w:t>– возможности и сервисы электронных библиотечных систем для решения образовательных и профессиональных задач;</w:t>
            </w:r>
          </w:p>
          <w:p w:rsidR="00710F44" w:rsidRDefault="00710F44">
            <w:r>
              <w:t>– примеры мировых электронных образовательных ресурсов.</w:t>
            </w:r>
          </w:p>
          <w:p w:rsidR="00710F44" w:rsidRDefault="00710F44"/>
          <w:p w:rsidR="00710F44" w:rsidRDefault="00710F44">
            <w:r>
              <w:rPr>
                <w:b/>
                <w:bCs/>
              </w:rPr>
              <w:t>Уметь:</w:t>
            </w:r>
          </w:p>
          <w:p w:rsidR="00710F44" w:rsidRDefault="00710F44">
            <w:r>
              <w:t xml:space="preserve"> – получать доступ к электронным  образовательным ресурсам; </w:t>
            </w:r>
          </w:p>
          <w:p w:rsidR="00710F44" w:rsidRDefault="00710F44">
            <w:r>
              <w:t xml:space="preserve">– применять навыки самостоятельного поиска необходимой информации/электронных образовательных ресурсов и организации самостоятельной работы; </w:t>
            </w:r>
          </w:p>
          <w:p w:rsidR="00710F44" w:rsidRDefault="00710F44">
            <w:r>
              <w:t>– пользоваться возможностями и сервисами  электронных библиотечных систем для решения образовательных и профессиональных задач;</w:t>
            </w:r>
          </w:p>
          <w:p w:rsidR="00710F44" w:rsidRDefault="00710F44">
            <w:r>
              <w:t xml:space="preserve">– работать с различными видами электронных образовательных ресурсов. </w:t>
            </w:r>
          </w:p>
          <w:p w:rsidR="00710F44" w:rsidRDefault="00710F44"/>
          <w:p w:rsidR="00710F44" w:rsidRDefault="00710F44">
            <w:r>
              <w:rPr>
                <w:b/>
                <w:bCs/>
              </w:rPr>
              <w:t>Владеть:</w:t>
            </w:r>
          </w:p>
          <w:p w:rsidR="00710F44" w:rsidRDefault="00710F44">
            <w:r>
              <w:t>– навыками работы с электронными образовательными ресурсами;</w:t>
            </w:r>
          </w:p>
          <w:p w:rsidR="00710F44" w:rsidRDefault="00710F44">
            <w:pPr>
              <w:autoSpaceDE w:val="0"/>
              <w:jc w:val="both"/>
            </w:pPr>
            <w:r>
              <w:t>– основами самоподготовки к учебной и профессиональной  деятельности</w:t>
            </w:r>
          </w:p>
        </w:tc>
      </w:tr>
    </w:tbl>
    <w:p w:rsidR="00710F44" w:rsidRDefault="00710F44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710F44" w:rsidRDefault="00710F44">
      <w:pPr>
        <w:pStyle w:val="af8"/>
        <w:numPr>
          <w:ilvl w:val="0"/>
          <w:numId w:val="8"/>
        </w:numPr>
        <w:jc w:val="both"/>
      </w:pPr>
      <w:r>
        <w:rPr>
          <w:b/>
          <w:i/>
        </w:rPr>
        <w:t>Место дисциплины (модуля) в структуре образовательной программы</w:t>
      </w:r>
    </w:p>
    <w:p w:rsidR="00710F44" w:rsidRDefault="00710F44">
      <w:pPr>
        <w:ind w:firstLine="142"/>
        <w:jc w:val="both"/>
      </w:pPr>
      <w:r>
        <w:t xml:space="preserve">Дисциплина относится к </w:t>
      </w:r>
      <w:r w:rsidRPr="0071568E">
        <w:t>факультативной</w:t>
      </w:r>
      <w:r>
        <w:t xml:space="preserve">  части Блока 1 «Дисциплины (модули)» учебного плана.</w:t>
      </w:r>
    </w:p>
    <w:p w:rsidR="00710F44" w:rsidRDefault="00710F44">
      <w:pPr>
        <w:pStyle w:val="34"/>
        <w:shd w:val="clear" w:color="auto" w:fill="auto"/>
        <w:spacing w:line="100" w:lineRule="atLeast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710F44" w:rsidRDefault="00710F44">
      <w:pPr>
        <w:pStyle w:val="34"/>
        <w:shd w:val="clear" w:color="auto" w:fill="auto"/>
        <w:spacing w:line="100" w:lineRule="atLeast"/>
        <w:ind w:firstLine="720"/>
        <w:jc w:val="both"/>
        <w:rPr>
          <w:sz w:val="24"/>
          <w:szCs w:val="24"/>
        </w:rPr>
      </w:pPr>
    </w:p>
    <w:tbl>
      <w:tblPr>
        <w:tblW w:w="10321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67"/>
        <w:gridCol w:w="2394"/>
        <w:gridCol w:w="2835"/>
        <w:gridCol w:w="3125"/>
      </w:tblGrid>
      <w:tr w:rsidR="00710F44" w:rsidTr="00B32C8C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r>
              <w:t>Код компетенции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jc w:val="both"/>
            </w:pPr>
            <w:r>
              <w:t>Параллельно осваиваемые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jc w:val="both"/>
            </w:pPr>
            <w:r>
              <w:t>Последующие дисциплины</w:t>
            </w:r>
          </w:p>
        </w:tc>
      </w:tr>
      <w:tr w:rsidR="00710F44" w:rsidTr="00B32C8C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 w:rsidP="00287067">
            <w:r>
              <w:t>ПК-1</w:t>
            </w:r>
            <w:r>
              <w:tab/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snapToGri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snapToGrid w:val="0"/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 w:rsidP="00287067">
            <w:r>
              <w:t>Методика обучения русскому языку в начальной школе</w:t>
            </w:r>
            <w:r>
              <w:tab/>
            </w:r>
          </w:p>
          <w:p w:rsidR="00710F44" w:rsidRDefault="00710F44" w:rsidP="00287067">
            <w:r>
              <w:t>Методика литературного чтения с практикой читательской деятельности</w:t>
            </w:r>
            <w:r>
              <w:tab/>
            </w:r>
          </w:p>
          <w:p w:rsidR="00710F44" w:rsidRDefault="00710F44" w:rsidP="00287067">
            <w:r>
              <w:t>Методика обучения математике в начальной школе</w:t>
            </w:r>
            <w:r>
              <w:tab/>
            </w:r>
          </w:p>
          <w:p w:rsidR="00710F44" w:rsidRDefault="00710F44" w:rsidP="00287067">
            <w:r>
              <w:t xml:space="preserve">Естествознание, обществоведение и методика преподавания </w:t>
            </w:r>
            <w:r>
              <w:lastRenderedPageBreak/>
              <w:t>предмета "Окружающий мир"</w:t>
            </w:r>
            <w:r>
              <w:tab/>
            </w:r>
          </w:p>
          <w:p w:rsidR="00710F44" w:rsidRDefault="00710F44" w:rsidP="00287067">
            <w:r>
              <w:t>Методика преподавания технологии с практикумом</w:t>
            </w:r>
            <w:r>
              <w:tab/>
            </w:r>
          </w:p>
          <w:p w:rsidR="00710F44" w:rsidRDefault="00710F44" w:rsidP="00287067">
            <w:r>
              <w:t>Теория и методика музыкального воспитания младших школьников</w:t>
            </w:r>
            <w:r>
              <w:tab/>
            </w:r>
          </w:p>
          <w:p w:rsidR="00710F44" w:rsidRDefault="00710F44" w:rsidP="00287067">
            <w:r>
              <w:t>Изобразительное искусство и методика его преподавания в начальной школе</w:t>
            </w:r>
            <w:r>
              <w:tab/>
            </w:r>
          </w:p>
          <w:p w:rsidR="00710F44" w:rsidRDefault="00710F44" w:rsidP="00287067">
            <w:r>
              <w:t>Основы религиозных культур и светской этики и методика преподавания предмета в начальной школе</w:t>
            </w:r>
            <w:r>
              <w:tab/>
            </w:r>
          </w:p>
          <w:p w:rsidR="00710F44" w:rsidRDefault="00710F44" w:rsidP="00287067">
            <w:r>
              <w:t>Педагогика и психология начальной школы</w:t>
            </w:r>
            <w:r>
              <w:tab/>
            </w:r>
          </w:p>
          <w:p w:rsidR="00710F44" w:rsidRDefault="00710F44" w:rsidP="00287067">
            <w:r>
              <w:t>Обучение и воспитание младших школьников в информационной среде</w:t>
            </w:r>
            <w:r>
              <w:tab/>
            </w:r>
          </w:p>
          <w:p w:rsidR="00710F44" w:rsidRDefault="00710F44" w:rsidP="00287067">
            <w:r>
              <w:t>Практикум по орфографии</w:t>
            </w:r>
            <w:r>
              <w:tab/>
            </w:r>
          </w:p>
          <w:p w:rsidR="00710F44" w:rsidRDefault="00710F44" w:rsidP="00287067">
            <w:r>
              <w:t xml:space="preserve">Каллиграфия </w:t>
            </w:r>
            <w:r>
              <w:tab/>
            </w:r>
          </w:p>
          <w:p w:rsidR="00710F44" w:rsidRDefault="00710F44" w:rsidP="00287067">
            <w:r>
              <w:t xml:space="preserve">Актуальные проблемы начального математического образования </w:t>
            </w:r>
            <w:r>
              <w:tab/>
            </w:r>
          </w:p>
          <w:p w:rsidR="00710F44" w:rsidRDefault="00710F44" w:rsidP="00287067">
            <w:r>
              <w:t xml:space="preserve">Современные проблемы развивающего обучения в школе </w:t>
            </w:r>
            <w:r>
              <w:tab/>
            </w:r>
          </w:p>
        </w:tc>
      </w:tr>
    </w:tbl>
    <w:p w:rsidR="00710F44" w:rsidRDefault="00710F44" w:rsidP="00B32C8C">
      <w:pPr>
        <w:ind w:firstLine="708"/>
      </w:pPr>
      <w:r w:rsidRPr="00C50DF2">
        <w:lastRenderedPageBreak/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710F44" w:rsidRDefault="00710F44" w:rsidP="00B32C8C">
      <w:pPr>
        <w:ind w:firstLine="709"/>
        <w:jc w:val="both"/>
        <w:rPr>
          <w:shd w:val="clear" w:color="auto" w:fill="FFFF00"/>
        </w:rPr>
      </w:pPr>
      <w:r>
        <w:t>Этапы формирования компетенций отражены в траектории формирования компетенций (Приложение к ОПОП).</w:t>
      </w:r>
    </w:p>
    <w:p w:rsidR="00710F44" w:rsidRDefault="00710F44">
      <w:pPr>
        <w:ind w:firstLine="709"/>
        <w:jc w:val="both"/>
        <w:rPr>
          <w:shd w:val="clear" w:color="auto" w:fill="FFFF00"/>
        </w:rPr>
      </w:pPr>
    </w:p>
    <w:p w:rsidR="00710F44" w:rsidRDefault="00710F44">
      <w:pPr>
        <w:pStyle w:val="af8"/>
        <w:numPr>
          <w:ilvl w:val="0"/>
          <w:numId w:val="8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251"/>
        <w:gridCol w:w="1418"/>
        <w:gridCol w:w="1418"/>
      </w:tblGrid>
      <w:tr w:rsidR="00710F44" w:rsidTr="003A3BA1">
        <w:trPr>
          <w:trHeight w:val="23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10F44" w:rsidRDefault="00710F4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40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0F44" w:rsidRDefault="00710F4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710F44" w:rsidTr="003A3BA1">
        <w:trPr>
          <w:trHeight w:val="23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10F44" w:rsidRDefault="00710F44">
            <w:pPr>
              <w:snapToGrid w:val="0"/>
            </w:pP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10F44" w:rsidRDefault="00710F4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0F44" w:rsidRDefault="00710F44">
            <w:pPr>
              <w:jc w:val="center"/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0F44" w:rsidRDefault="00710F4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710F44" w:rsidTr="003A3BA1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10F44" w:rsidRDefault="00710F44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10F44" w:rsidRDefault="00710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 / 36    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0F44" w:rsidRDefault="00710F44">
            <w:pPr>
              <w:jc w:val="center"/>
            </w:pPr>
            <w:r>
              <w:rPr>
                <w:color w:val="000000"/>
              </w:rPr>
              <w:t xml:space="preserve"> 1 / 36    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0F44" w:rsidRPr="003A3BA1" w:rsidRDefault="00710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/36</w:t>
            </w:r>
          </w:p>
        </w:tc>
      </w:tr>
      <w:tr w:rsidR="00710F44" w:rsidTr="003A3BA1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10F44" w:rsidRDefault="00710F44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10F44" w:rsidRDefault="00710F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10F44" w:rsidTr="003A3BA1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10F44" w:rsidRDefault="00710F44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10F44" w:rsidRDefault="00710F44">
            <w:pPr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jc w:val="center"/>
            </w:pPr>
          </w:p>
        </w:tc>
      </w:tr>
      <w:tr w:rsidR="00710F44" w:rsidTr="003A3BA1">
        <w:trPr>
          <w:trHeight w:val="23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10F44" w:rsidRDefault="00710F44">
            <w:pPr>
              <w:jc w:val="both"/>
            </w:pPr>
            <w:r>
              <w:t>Лекционные занятия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10F44" w:rsidRDefault="00710F44">
            <w:pPr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0F44" w:rsidRPr="00AC1E02" w:rsidRDefault="00710F44">
            <w:pPr>
              <w:snapToGri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0F44" w:rsidRPr="00AC1E02" w:rsidRDefault="00710F44">
            <w:pPr>
              <w:snapToGrid w:val="0"/>
              <w:jc w:val="center"/>
            </w:pPr>
          </w:p>
        </w:tc>
      </w:tr>
      <w:tr w:rsidR="00710F44" w:rsidTr="003A3BA1">
        <w:trPr>
          <w:trHeight w:val="23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710F44" w:rsidRDefault="00710F44">
            <w:pPr>
              <w:snapToGrid w:val="0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10F44" w:rsidRDefault="00710F44">
            <w:pPr>
              <w:jc w:val="both"/>
            </w:pPr>
            <w:r>
              <w:t>Практические занятия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10F44" w:rsidRDefault="00710F44">
            <w:pPr>
              <w:jc w:val="center"/>
              <w:rPr>
                <w:lang w:val="en-US"/>
              </w:rPr>
            </w:pPr>
            <w:r>
              <w:t>16*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0F44" w:rsidRPr="00AC1E02" w:rsidRDefault="00710F44">
            <w:pPr>
              <w:snapToGrid w:val="0"/>
              <w:jc w:val="center"/>
            </w:pPr>
            <w:r>
              <w:t>2*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jc w:val="center"/>
            </w:pPr>
            <w:r>
              <w:t>8</w:t>
            </w:r>
          </w:p>
        </w:tc>
      </w:tr>
      <w:tr w:rsidR="00710F44" w:rsidTr="003A3BA1">
        <w:trPr>
          <w:trHeight w:val="23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710F44" w:rsidRDefault="00710F44">
            <w:pPr>
              <w:snapToGrid w:val="0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10F44" w:rsidRDefault="00710F44">
            <w:pPr>
              <w:jc w:val="both"/>
            </w:pPr>
            <w:r>
              <w:t>Лабораторные работы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jc w:val="center"/>
              <w:rPr>
                <w:lang w:val="en-US"/>
              </w:rPr>
            </w:pPr>
          </w:p>
        </w:tc>
      </w:tr>
      <w:tr w:rsidR="00710F44" w:rsidTr="003A3BA1">
        <w:trPr>
          <w:trHeight w:val="23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710F44" w:rsidRDefault="00710F44">
            <w:pPr>
              <w:snapToGrid w:val="0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10F44" w:rsidRPr="00EF21CA" w:rsidRDefault="00710F44">
            <w:pPr>
              <w:jc w:val="both"/>
            </w:pPr>
            <w:r>
              <w:t xml:space="preserve">Промежуточная аттестация: </w:t>
            </w:r>
            <w:r>
              <w:rPr>
                <w:u w:val="single"/>
              </w:rPr>
              <w:t xml:space="preserve">зачет, </w:t>
            </w:r>
            <w:r>
              <w:t>экзамен, зачет с оценкой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10F44" w:rsidRDefault="00710F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0F44" w:rsidRPr="00AC1E02" w:rsidRDefault="00710F44">
            <w:pPr>
              <w:snapToGri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jc w:val="center"/>
            </w:pPr>
            <w:r>
              <w:t>2</w:t>
            </w:r>
          </w:p>
        </w:tc>
      </w:tr>
      <w:tr w:rsidR="00710F44" w:rsidTr="003A3BA1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10F44" w:rsidRDefault="00710F44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10F44" w:rsidRDefault="00710F44">
            <w:pPr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0F44" w:rsidRPr="00AC1E02" w:rsidRDefault="00710F44">
            <w:pPr>
              <w:snapToGrid w:val="0"/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jc w:val="center"/>
            </w:pPr>
            <w:r>
              <w:t>26</w:t>
            </w:r>
          </w:p>
        </w:tc>
      </w:tr>
    </w:tbl>
    <w:p w:rsidR="00710F44" w:rsidRDefault="00710F44" w:rsidP="00B32C8C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710F44" w:rsidRDefault="00710F44">
      <w:pPr>
        <w:jc w:val="both"/>
      </w:pPr>
      <w:r>
        <w:t>** - включена в  трудоемкость практических занятий</w:t>
      </w:r>
    </w:p>
    <w:p w:rsidR="00710F44" w:rsidRDefault="00710F44">
      <w:pPr>
        <w:pStyle w:val="af8"/>
        <w:numPr>
          <w:ilvl w:val="0"/>
          <w:numId w:val="8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710F44" w:rsidRDefault="00710F44">
      <w:pPr>
        <w:pStyle w:val="af8"/>
        <w:ind w:left="502"/>
        <w:jc w:val="both"/>
        <w:rPr>
          <w:b/>
          <w:i/>
        </w:rPr>
      </w:pPr>
    </w:p>
    <w:p w:rsidR="00710F44" w:rsidRDefault="00710F44">
      <w:pPr>
        <w:pStyle w:val="af8"/>
        <w:ind w:left="862"/>
        <w:rPr>
          <w:b/>
        </w:rPr>
      </w:pPr>
      <w:r>
        <w:rPr>
          <w:b/>
        </w:rPr>
        <w:t>4.1 Распределение часов по разделам/темам и видам работы</w:t>
      </w:r>
    </w:p>
    <w:p w:rsidR="00710F44" w:rsidRDefault="00710F44">
      <w:pPr>
        <w:pStyle w:val="af8"/>
        <w:ind w:left="1724"/>
        <w:jc w:val="both"/>
        <w:rPr>
          <w:b/>
        </w:rPr>
      </w:pPr>
      <w:r>
        <w:rPr>
          <w:b/>
        </w:rPr>
        <w:t>4.1.1 Очная форма обучения</w:t>
      </w:r>
    </w:p>
    <w:tbl>
      <w:tblPr>
        <w:tblW w:w="0" w:type="auto"/>
        <w:tblInd w:w="-135" w:type="dxa"/>
        <w:tblLayout w:type="fixed"/>
        <w:tblLook w:val="0000" w:firstRow="0" w:lastRow="0" w:firstColumn="0" w:lastColumn="0" w:noHBand="0" w:noVBand="0"/>
      </w:tblPr>
      <w:tblGrid>
        <w:gridCol w:w="455"/>
        <w:gridCol w:w="5601"/>
        <w:gridCol w:w="842"/>
        <w:gridCol w:w="759"/>
        <w:gridCol w:w="769"/>
        <w:gridCol w:w="1598"/>
      </w:tblGrid>
      <w:tr w:rsidR="00710F44" w:rsidTr="004B541A"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710F44" w:rsidRDefault="00710F44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5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710F44" w:rsidRDefault="00710F44">
            <w:pPr>
              <w:tabs>
                <w:tab w:val="left" w:pos="5806"/>
              </w:tabs>
              <w:spacing w:line="100" w:lineRule="atLeast"/>
              <w:ind w:left="222" w:righ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9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Default="00710F44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710F44" w:rsidTr="004B541A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</w:pPr>
          </w:p>
        </w:tc>
        <w:tc>
          <w:tcPr>
            <w:tcW w:w="5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</w:pPr>
          </w:p>
        </w:tc>
        <w:tc>
          <w:tcPr>
            <w:tcW w:w="2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Default="00710F44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710F44" w:rsidTr="004B541A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</w:pPr>
          </w:p>
        </w:tc>
        <w:tc>
          <w:tcPr>
            <w:tcW w:w="5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ЛабЗ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710F44" w:rsidTr="004B541A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widowControl w:val="0"/>
              <w:numPr>
                <w:ilvl w:val="0"/>
                <w:numId w:val="17"/>
              </w:numPr>
              <w:snapToGrid w:val="0"/>
              <w:spacing w:line="100" w:lineRule="atLeast"/>
              <w:jc w:val="both"/>
            </w:pPr>
            <w:r>
              <w:rPr>
                <w:lang w:val="en-US"/>
              </w:rPr>
              <w:t>1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pStyle w:val="18"/>
              <w:spacing w:after="0" w:line="240" w:lineRule="auto"/>
              <w:ind w:left="0" w:firstLine="176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Электронные образовательные ресурсы: определение, классификация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710F44" w:rsidTr="004B541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widowControl w:val="0"/>
              <w:numPr>
                <w:ilvl w:val="0"/>
                <w:numId w:val="17"/>
              </w:numPr>
              <w:snapToGrid w:val="0"/>
              <w:spacing w:line="100" w:lineRule="atLeast"/>
              <w:jc w:val="both"/>
            </w:pPr>
            <w:r>
              <w:rPr>
                <w:lang w:val="en-US"/>
              </w:rPr>
              <w:t>2</w:t>
            </w: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ind w:firstLine="176"/>
              <w:jc w:val="both"/>
            </w:pPr>
            <w:r>
              <w:t>Внешняя электронная библиотечная система вуза: возможности и сервисы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710F44" w:rsidTr="004B541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widowControl w:val="0"/>
              <w:numPr>
                <w:ilvl w:val="0"/>
                <w:numId w:val="17"/>
              </w:numPr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ind w:firstLine="176"/>
              <w:jc w:val="both"/>
            </w:pPr>
            <w:r>
              <w:t>Внутренняя электронная библиотечная система вуза: возможности и сервисы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710F44" w:rsidTr="004B541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widowControl w:val="0"/>
              <w:numPr>
                <w:ilvl w:val="0"/>
                <w:numId w:val="17"/>
              </w:numPr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ind w:firstLine="176"/>
              <w:jc w:val="both"/>
            </w:pPr>
            <w:r>
              <w:t>Мировые электронные образовательные ресурсы в сети Интернет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710F44" w:rsidTr="004B541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widowControl w:val="0"/>
              <w:numPr>
                <w:ilvl w:val="0"/>
                <w:numId w:val="17"/>
              </w:numPr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r>
              <w:t>Отечественные образовательные платформы для школьников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710F44" w:rsidTr="004B541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widowControl w:val="0"/>
              <w:numPr>
                <w:ilvl w:val="0"/>
                <w:numId w:val="17"/>
              </w:numPr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r>
              <w:t xml:space="preserve">Образовательные платформы для самостоятельного обучения 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  <w:r>
              <w:t>4</w:t>
            </w:r>
          </w:p>
        </w:tc>
      </w:tr>
      <w:tr w:rsidR="00710F44" w:rsidTr="004B541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widowControl w:val="0"/>
              <w:numPr>
                <w:ilvl w:val="0"/>
                <w:numId w:val="17"/>
              </w:numPr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r>
              <w:t>Образовательные ресурсы различных организаций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710F44" w:rsidTr="004B541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widowControl w:val="0"/>
              <w:numPr>
                <w:ilvl w:val="0"/>
                <w:numId w:val="17"/>
              </w:numPr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r>
              <w:rPr>
                <w:rFonts w:cs="Courier New"/>
                <w:color w:val="000000"/>
              </w:rPr>
              <w:t>Образовательные ресурсы министерств и ведомств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710F44" w:rsidTr="004B541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jc w:val="both"/>
            </w:pP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  <w:r>
              <w:t>16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  <w:r>
              <w:t>18</w:t>
            </w:r>
          </w:p>
        </w:tc>
      </w:tr>
    </w:tbl>
    <w:p w:rsidR="00710F44" w:rsidRDefault="00710F44">
      <w:pPr>
        <w:widowControl w:val="0"/>
        <w:spacing w:line="100" w:lineRule="atLeast"/>
        <w:jc w:val="both"/>
      </w:pPr>
    </w:p>
    <w:p w:rsidR="00710F44" w:rsidRDefault="00710F44">
      <w:pPr>
        <w:widowControl w:val="0"/>
        <w:numPr>
          <w:ilvl w:val="2"/>
          <w:numId w:val="10"/>
        </w:numPr>
        <w:spacing w:line="100" w:lineRule="atLeast"/>
        <w:jc w:val="both"/>
        <w:rPr>
          <w:b/>
        </w:rPr>
      </w:pPr>
      <w:r>
        <w:rPr>
          <w:b/>
        </w:rPr>
        <w:t>Заочная форма обучения</w:t>
      </w:r>
    </w:p>
    <w:tbl>
      <w:tblPr>
        <w:tblW w:w="0" w:type="auto"/>
        <w:tblInd w:w="-135" w:type="dxa"/>
        <w:tblLayout w:type="fixed"/>
        <w:tblLook w:val="0000" w:firstRow="0" w:lastRow="0" w:firstColumn="0" w:lastColumn="0" w:noHBand="0" w:noVBand="0"/>
      </w:tblPr>
      <w:tblGrid>
        <w:gridCol w:w="455"/>
        <w:gridCol w:w="6185"/>
        <w:gridCol w:w="610"/>
        <w:gridCol w:w="510"/>
        <w:gridCol w:w="705"/>
        <w:gridCol w:w="1266"/>
        <w:gridCol w:w="236"/>
      </w:tblGrid>
      <w:tr w:rsidR="00710F44" w:rsidTr="004B541A"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710F44" w:rsidRDefault="00710F44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6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710F44" w:rsidRDefault="00710F44">
            <w:pPr>
              <w:tabs>
                <w:tab w:val="left" w:pos="1536"/>
              </w:tabs>
              <w:spacing w:line="100" w:lineRule="atLeast"/>
              <w:ind w:right="43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0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pacing w:line="100" w:lineRule="atLeas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rPr>
                <w:sz w:val="20"/>
                <w:szCs w:val="20"/>
              </w:rPr>
            </w:pPr>
          </w:p>
        </w:tc>
      </w:tr>
      <w:tr w:rsidR="00710F44" w:rsidTr="004B541A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</w:pPr>
          </w:p>
        </w:tc>
        <w:tc>
          <w:tcPr>
            <w:tcW w:w="6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</w:pPr>
          </w:p>
        </w:tc>
        <w:tc>
          <w:tcPr>
            <w:tcW w:w="1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Default="00710F44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710F44" w:rsidTr="004B541A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</w:pPr>
          </w:p>
        </w:tc>
        <w:tc>
          <w:tcPr>
            <w:tcW w:w="6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ЛабЗ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710F44" w:rsidTr="004B541A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widowControl w:val="0"/>
              <w:snapToGrid w:val="0"/>
              <w:spacing w:line="100" w:lineRule="atLeast"/>
              <w:ind w:left="360"/>
              <w:jc w:val="both"/>
            </w:pPr>
          </w:p>
        </w:tc>
        <w:tc>
          <w:tcPr>
            <w:tcW w:w="6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pStyle w:val="18"/>
              <w:spacing w:after="0" w:line="240" w:lineRule="auto"/>
              <w:ind w:left="0" w:firstLine="176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Электронные образовательные ресурсы: определение, классификация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Pr="004B541A" w:rsidRDefault="00710F44">
            <w:pPr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10F44" w:rsidTr="004B541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ind w:firstLine="176"/>
              <w:jc w:val="both"/>
            </w:pPr>
            <w:r>
              <w:t>Внешняя электронная библиотечная система вуза: возможности и сервисы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15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Pr="004B541A" w:rsidRDefault="00710F44">
            <w:pPr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10F44" w:rsidTr="004B541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ind w:firstLine="176"/>
              <w:jc w:val="both"/>
            </w:pPr>
            <w:r>
              <w:t>Внутренняя электронная библиотечная система вуза: возможности и сервисы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Pr="004B541A" w:rsidRDefault="00710F44">
            <w:pPr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15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Pr="004B541A" w:rsidRDefault="00710F44">
            <w:pPr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10F44" w:rsidTr="004B541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ind w:firstLine="176"/>
              <w:jc w:val="both"/>
            </w:pPr>
            <w:r>
              <w:t xml:space="preserve">Мировые электронные образовательные ресурсы в сети </w:t>
            </w:r>
            <w:r>
              <w:lastRenderedPageBreak/>
              <w:t>Интернет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15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Pr="004B541A" w:rsidRDefault="00710F44">
            <w:pPr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10F44" w:rsidTr="004B541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r>
              <w:t>Отечественные образовательные платформы для школьников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15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Pr="004B541A" w:rsidRDefault="00710F44">
            <w:pPr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10F44" w:rsidTr="004B541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r>
              <w:t xml:space="preserve">Образовательные платформы для самостоятельного обучения 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15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Pr="004B541A" w:rsidRDefault="00710F44">
            <w:pPr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10F44" w:rsidTr="004B541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r>
              <w:t>Образовательные ресурсы различных организаций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15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Pr="004B541A" w:rsidRDefault="00710F44">
            <w:pPr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10F44" w:rsidTr="004B541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r>
              <w:rPr>
                <w:rFonts w:cs="Courier New"/>
                <w:color w:val="000000"/>
              </w:rPr>
              <w:t>Образовательные ресурсы министерств и ведомств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15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Pr="004B541A" w:rsidRDefault="00710F44">
            <w:pPr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710F44" w:rsidTr="004B541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jc w:val="both"/>
            </w:pP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>
            <w:pPr>
              <w:snapToGrid w:val="0"/>
              <w:spacing w:line="100" w:lineRule="atLeast"/>
              <w:jc w:val="center"/>
            </w:pPr>
          </w:p>
        </w:tc>
        <w:tc>
          <w:tcPr>
            <w:tcW w:w="15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Pr="004B541A" w:rsidRDefault="00710F44">
            <w:pPr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</w:tbl>
    <w:p w:rsidR="00710F44" w:rsidRDefault="00710F44">
      <w:pPr>
        <w:widowControl w:val="0"/>
        <w:spacing w:line="100" w:lineRule="atLeast"/>
        <w:jc w:val="both"/>
        <w:rPr>
          <w:lang w:val="en-US"/>
        </w:rPr>
      </w:pPr>
    </w:p>
    <w:p w:rsidR="00710F44" w:rsidRPr="003A3BA1" w:rsidRDefault="00710F44" w:rsidP="003A3BA1">
      <w:pPr>
        <w:widowControl w:val="0"/>
        <w:spacing w:line="100" w:lineRule="atLeast"/>
        <w:jc w:val="center"/>
        <w:rPr>
          <w:b/>
        </w:rPr>
      </w:pPr>
      <w:r w:rsidRPr="003A3BA1">
        <w:rPr>
          <w:b/>
        </w:rPr>
        <w:t>4.1.3</w:t>
      </w:r>
      <w:r w:rsidRPr="003A3BA1">
        <w:rPr>
          <w:b/>
        </w:rPr>
        <w:tab/>
        <w:t>Очно-заочная форма обучения</w:t>
      </w:r>
    </w:p>
    <w:tbl>
      <w:tblPr>
        <w:tblW w:w="0" w:type="auto"/>
        <w:tblInd w:w="-135" w:type="dxa"/>
        <w:tblLayout w:type="fixed"/>
        <w:tblLook w:val="0000" w:firstRow="0" w:lastRow="0" w:firstColumn="0" w:lastColumn="0" w:noHBand="0" w:noVBand="0"/>
      </w:tblPr>
      <w:tblGrid>
        <w:gridCol w:w="455"/>
        <w:gridCol w:w="6185"/>
        <w:gridCol w:w="610"/>
        <w:gridCol w:w="510"/>
        <w:gridCol w:w="705"/>
        <w:gridCol w:w="1266"/>
        <w:gridCol w:w="236"/>
      </w:tblGrid>
      <w:tr w:rsidR="00710F44" w:rsidTr="0096614B"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710F44" w:rsidRDefault="00710F44" w:rsidP="0096614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6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710F44" w:rsidRDefault="00710F44" w:rsidP="0096614B">
            <w:pPr>
              <w:tabs>
                <w:tab w:val="left" w:pos="1536"/>
              </w:tabs>
              <w:spacing w:line="100" w:lineRule="atLeast"/>
              <w:ind w:right="43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0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pacing w:line="100" w:lineRule="atLeas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rPr>
                <w:sz w:val="20"/>
                <w:szCs w:val="20"/>
              </w:rPr>
            </w:pPr>
          </w:p>
        </w:tc>
      </w:tr>
      <w:tr w:rsidR="00710F44" w:rsidTr="0096614B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</w:pPr>
          </w:p>
        </w:tc>
        <w:tc>
          <w:tcPr>
            <w:tcW w:w="6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</w:pPr>
          </w:p>
        </w:tc>
        <w:tc>
          <w:tcPr>
            <w:tcW w:w="1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710F44" w:rsidTr="0096614B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</w:pPr>
          </w:p>
        </w:tc>
        <w:tc>
          <w:tcPr>
            <w:tcW w:w="6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ЛабЗ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710F44" w:rsidTr="0096614B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widowControl w:val="0"/>
              <w:snapToGrid w:val="0"/>
              <w:spacing w:line="100" w:lineRule="atLeast"/>
              <w:ind w:left="360"/>
              <w:jc w:val="both"/>
            </w:pPr>
          </w:p>
        </w:tc>
        <w:tc>
          <w:tcPr>
            <w:tcW w:w="6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pStyle w:val="18"/>
              <w:spacing w:after="0" w:line="240" w:lineRule="auto"/>
              <w:ind w:left="0" w:firstLine="176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Электронные образовательные ресурсы: определение, классификация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Pr="004B541A" w:rsidRDefault="00710F44" w:rsidP="0096614B">
            <w:pPr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10F44" w:rsidTr="0096614B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ind w:firstLine="176"/>
              <w:jc w:val="both"/>
            </w:pPr>
            <w:r>
              <w:t>Внешняя электронная библиотечная система вуза: возможности и сервисы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15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Pr="004B541A" w:rsidRDefault="00710F44" w:rsidP="0096614B">
            <w:pPr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10F44" w:rsidTr="0096614B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ind w:firstLine="176"/>
              <w:jc w:val="both"/>
            </w:pPr>
            <w:r>
              <w:t>Внутренняя электронная библиотечная система вуза: возможности и сервисы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Pr="004B541A" w:rsidRDefault="00710F44" w:rsidP="0096614B">
            <w:pPr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15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Pr="004B541A" w:rsidRDefault="00710F44" w:rsidP="0096614B">
            <w:pPr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10F44" w:rsidTr="0096614B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ind w:firstLine="176"/>
              <w:jc w:val="both"/>
            </w:pPr>
            <w:r>
              <w:t>Мировые электронные образовательные ресурсы в сети Интернет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15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Pr="004B541A" w:rsidRDefault="00710F44" w:rsidP="0096614B">
            <w:pPr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10F44" w:rsidTr="0096614B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r>
              <w:t>Отечественные образовательные платформы для школьников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15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Pr="003A3BA1" w:rsidRDefault="00710F44" w:rsidP="0096614B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710F44" w:rsidTr="0096614B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r>
              <w:t xml:space="preserve">Образовательные платформы для самостоятельного обучения 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15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Pr="004B541A" w:rsidRDefault="00710F44" w:rsidP="0096614B">
            <w:pPr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10F44" w:rsidTr="0096614B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r>
              <w:t>Образовательные ресурсы различных организаций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15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Pr="004B541A" w:rsidRDefault="00710F44" w:rsidP="0096614B">
            <w:pPr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10F44" w:rsidTr="0096614B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r>
              <w:rPr>
                <w:rFonts w:cs="Courier New"/>
                <w:color w:val="000000"/>
              </w:rPr>
              <w:t>Образовательные ресурсы министерств и ведомств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15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Pr="003A3BA1" w:rsidRDefault="00710F44" w:rsidP="0096614B">
            <w:pPr>
              <w:snapToGrid w:val="0"/>
              <w:spacing w:line="100" w:lineRule="atLeast"/>
              <w:jc w:val="center"/>
            </w:pPr>
          </w:p>
        </w:tc>
      </w:tr>
      <w:tr w:rsidR="00710F44" w:rsidTr="0096614B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jc w:val="both"/>
            </w:pP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  <w:r>
              <w:t>8</w:t>
            </w:r>
          </w:p>
        </w:tc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10F44" w:rsidRDefault="00710F44" w:rsidP="0096614B">
            <w:pPr>
              <w:snapToGrid w:val="0"/>
              <w:spacing w:line="100" w:lineRule="atLeast"/>
              <w:jc w:val="center"/>
            </w:pPr>
          </w:p>
        </w:tc>
        <w:tc>
          <w:tcPr>
            <w:tcW w:w="15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F44" w:rsidRPr="003A3BA1" w:rsidRDefault="00710F44" w:rsidP="0096614B">
            <w:pPr>
              <w:snapToGrid w:val="0"/>
              <w:spacing w:line="100" w:lineRule="atLeast"/>
              <w:jc w:val="center"/>
            </w:pPr>
            <w:r>
              <w:t>26</w:t>
            </w:r>
          </w:p>
        </w:tc>
      </w:tr>
    </w:tbl>
    <w:p w:rsidR="00710F44" w:rsidRPr="004B541A" w:rsidRDefault="00710F44">
      <w:pPr>
        <w:widowControl w:val="0"/>
        <w:spacing w:line="100" w:lineRule="atLeast"/>
        <w:jc w:val="both"/>
        <w:rPr>
          <w:lang w:val="en-US"/>
        </w:rPr>
      </w:pPr>
    </w:p>
    <w:p w:rsidR="00710F44" w:rsidRDefault="00710F44">
      <w:pPr>
        <w:numPr>
          <w:ilvl w:val="1"/>
          <w:numId w:val="11"/>
        </w:numPr>
        <w:spacing w:line="100" w:lineRule="atLeast"/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710F44" w:rsidRDefault="00710F44">
      <w:pPr>
        <w:spacing w:line="100" w:lineRule="atLeast"/>
        <w:ind w:left="1440"/>
        <w:jc w:val="center"/>
        <w:rPr>
          <w:b/>
        </w:rPr>
      </w:pPr>
    </w:p>
    <w:p w:rsidR="00710F44" w:rsidRDefault="00710F44">
      <w:pPr>
        <w:widowControl w:val="0"/>
        <w:numPr>
          <w:ilvl w:val="2"/>
          <w:numId w:val="11"/>
        </w:numPr>
        <w:spacing w:line="100" w:lineRule="atLeast"/>
        <w:jc w:val="both"/>
      </w:pPr>
      <w:r>
        <w:rPr>
          <w:b/>
        </w:rPr>
        <w:t>Содержание лекционного курса</w:t>
      </w:r>
    </w:p>
    <w:p w:rsidR="00710F44" w:rsidRDefault="00710F44">
      <w:pPr>
        <w:autoSpaceDE w:val="0"/>
        <w:rPr>
          <w:b/>
          <w:lang w:val="en-US"/>
        </w:rPr>
      </w:pPr>
    </w:p>
    <w:p w:rsidR="00710F44" w:rsidRDefault="00710F44">
      <w:pPr>
        <w:autoSpaceDE w:val="0"/>
      </w:pPr>
      <w:r>
        <w:rPr>
          <w:b/>
        </w:rPr>
        <w:t>4.2.2. Содержание практических занятий</w:t>
      </w:r>
    </w:p>
    <w:p w:rsidR="00710F44" w:rsidRDefault="00710F44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6364"/>
      </w:tblGrid>
      <w:tr w:rsidR="00710F4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710F4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pStyle w:val="af8"/>
              <w:numPr>
                <w:ilvl w:val="0"/>
                <w:numId w:val="16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pStyle w:val="18"/>
              <w:spacing w:after="0" w:line="240" w:lineRule="auto"/>
              <w:ind w:left="0" w:firstLine="17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Электронные образовательные ресурсы: определение, классификация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pStyle w:val="afa"/>
            </w:pPr>
            <w:r>
              <w:rPr>
                <w:sz w:val="24"/>
                <w:szCs w:val="24"/>
              </w:rPr>
              <w:t>Входное анкетирование «Что такое электронные образовательные ресурсы». Выполнение практических заданий.</w:t>
            </w:r>
          </w:p>
        </w:tc>
      </w:tr>
      <w:tr w:rsidR="00710F4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pStyle w:val="af8"/>
              <w:numPr>
                <w:ilvl w:val="0"/>
                <w:numId w:val="16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ind w:firstLine="176"/>
              <w:jc w:val="both"/>
            </w:pPr>
            <w:r>
              <w:t xml:space="preserve">Внешняя электронная библиотечная система вуза: </w:t>
            </w:r>
            <w:r>
              <w:lastRenderedPageBreak/>
              <w:t>возможности и сервисы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r>
              <w:lastRenderedPageBreak/>
              <w:t xml:space="preserve">Определение электронной библиотечной системы (ЭБС). Персональная регистрация; способы поиска литературы в ЭБС (интуитивный, логический, расширенный); книгообеспеченность изучаемых дисциплин в текущем </w:t>
            </w:r>
            <w:r>
              <w:lastRenderedPageBreak/>
              <w:t>семестре; работа с изданиями в режимах: онлайн, офлайн; дополнительные сервисы и возможности.</w:t>
            </w:r>
          </w:p>
        </w:tc>
      </w:tr>
      <w:tr w:rsidR="00710F4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pStyle w:val="af8"/>
              <w:numPr>
                <w:ilvl w:val="0"/>
                <w:numId w:val="16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ind w:firstLine="176"/>
              <w:jc w:val="both"/>
            </w:pPr>
            <w:r>
              <w:t>Внутренняя электронная библиотечная система вуза: возможности и сервисы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r>
              <w:t>Персональная регистрация; поиск и  работа с различными видами электронных образовательных ресурсов -  учебными, контрольными. Дополнительные сервисы и возможности внутренней ЭБС университета.</w:t>
            </w:r>
          </w:p>
        </w:tc>
      </w:tr>
      <w:tr w:rsidR="00710F4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pStyle w:val="af8"/>
              <w:numPr>
                <w:ilvl w:val="0"/>
                <w:numId w:val="16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ind w:firstLine="176"/>
              <w:jc w:val="both"/>
              <w:rPr>
                <w:color w:val="000000"/>
                <w:shd w:val="clear" w:color="auto" w:fill="FCFCFC"/>
              </w:rPr>
            </w:pPr>
            <w:r>
              <w:t>Мировые электронные образовательные ресурсы в сети Интернет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pStyle w:val="105"/>
              <w:spacing w:before="0" w:after="0" w:line="216" w:lineRule="auto"/>
              <w:ind w:left="0" w:firstLine="0"/>
            </w:pPr>
            <w:r>
              <w:rPr>
                <w:b w:val="0"/>
                <w:color w:val="000000"/>
                <w:sz w:val="24"/>
                <w:szCs w:val="24"/>
                <w:shd w:val="clear" w:color="auto" w:fill="FCFCFC"/>
              </w:rPr>
              <w:t>Персональная регистрация, поиск образовательных ресурсов; бесплатные мировые ресурсы для самообразования.</w:t>
            </w:r>
          </w:p>
        </w:tc>
      </w:tr>
      <w:tr w:rsidR="00710F4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pStyle w:val="af8"/>
              <w:numPr>
                <w:ilvl w:val="0"/>
                <w:numId w:val="16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r>
              <w:t>Отечественные образовательные платформы для школьников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r>
              <w:t>Яндекс.школа, Фоксфорд, Российская Электронная Школа, Московская Электронная Школа</w:t>
            </w:r>
          </w:p>
        </w:tc>
      </w:tr>
      <w:tr w:rsidR="00710F4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pStyle w:val="af8"/>
              <w:numPr>
                <w:ilvl w:val="0"/>
                <w:numId w:val="16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r>
              <w:t xml:space="preserve">Образовательные платформы для самостоятельного обучения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Pr="000C2D68" w:rsidRDefault="00710F44">
            <w:r>
              <w:t xml:space="preserve">Открытое образование, </w:t>
            </w:r>
            <w:r>
              <w:rPr>
                <w:lang w:val="en-US"/>
              </w:rPr>
              <w:t>Coursera</w:t>
            </w:r>
            <w:r w:rsidRPr="00EF21CA">
              <w:t xml:space="preserve">, </w:t>
            </w:r>
            <w:r>
              <w:rPr>
                <w:lang w:val="en-US"/>
              </w:rPr>
              <w:t>Stepik</w:t>
            </w:r>
            <w:r w:rsidRPr="00EF21CA">
              <w:t xml:space="preserve">, </w:t>
            </w:r>
            <w:r>
              <w:rPr>
                <w:lang w:val="en-US"/>
              </w:rPr>
              <w:t>Sololearn</w:t>
            </w:r>
            <w:r>
              <w:t xml:space="preserve"> и др.</w:t>
            </w:r>
          </w:p>
        </w:tc>
      </w:tr>
      <w:tr w:rsidR="00710F4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pStyle w:val="af8"/>
              <w:numPr>
                <w:ilvl w:val="0"/>
                <w:numId w:val="16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r>
              <w:t>Образовательные и информационные ресурсы различных организаций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r>
              <w:t xml:space="preserve">Образовательные ресурсы 1С, </w:t>
            </w:r>
            <w:r>
              <w:rPr>
                <w:lang w:val="en-US"/>
              </w:rPr>
              <w:t>Siemens</w:t>
            </w:r>
            <w:r>
              <w:t>и др.</w:t>
            </w:r>
          </w:p>
        </w:tc>
      </w:tr>
      <w:tr w:rsidR="00710F4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pStyle w:val="af8"/>
              <w:numPr>
                <w:ilvl w:val="0"/>
                <w:numId w:val="16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r>
              <w:rPr>
                <w:rFonts w:cs="Courier New"/>
                <w:color w:val="000000"/>
              </w:rPr>
              <w:t>Образовательные и информационные ресурсы министерств и ведомств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 w:rsidP="000C2D68">
            <w:r>
              <w:t>Образовательные ресурсы Министерства просвещения, Министерства образования и науки, МИД, Министерства финансов.</w:t>
            </w:r>
          </w:p>
        </w:tc>
      </w:tr>
    </w:tbl>
    <w:p w:rsidR="00710F44" w:rsidRDefault="00710F44">
      <w:pPr>
        <w:autoSpaceDE w:val="0"/>
        <w:ind w:left="360"/>
        <w:jc w:val="both"/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710F44" w:rsidRDefault="00710F44"/>
    <w:p w:rsidR="00710F44" w:rsidRDefault="00710F44">
      <w:pPr>
        <w:widowControl w:val="0"/>
        <w:numPr>
          <w:ilvl w:val="0"/>
          <w:numId w:val="19"/>
        </w:numPr>
        <w:tabs>
          <w:tab w:val="left" w:pos="993"/>
          <w:tab w:val="left" w:pos="1276"/>
          <w:tab w:val="left" w:pos="1701"/>
        </w:tabs>
        <w:autoSpaceDE w:val="0"/>
        <w:jc w:val="both"/>
        <w:rPr>
          <w:color w:val="000000"/>
        </w:rPr>
      </w:pPr>
      <w:r>
        <w:rPr>
          <w:shd w:val="clear" w:color="auto" w:fill="FFFFFF"/>
        </w:rPr>
        <w:t>Дементьева Ю.В. Электронные образовательные ресурсы в учебном процессе вуза. Учебное пособие</w:t>
      </w:r>
      <w:r>
        <w:t>. Гжель. – 2017. – 102 с.</w:t>
      </w:r>
    </w:p>
    <w:p w:rsidR="00710F44" w:rsidRDefault="00710F44" w:rsidP="000C2D68">
      <w:pPr>
        <w:widowControl w:val="0"/>
        <w:numPr>
          <w:ilvl w:val="0"/>
          <w:numId w:val="19"/>
        </w:numPr>
        <w:tabs>
          <w:tab w:val="left" w:pos="993"/>
          <w:tab w:val="left" w:pos="1276"/>
          <w:tab w:val="left" w:pos="1701"/>
        </w:tabs>
        <w:autoSpaceDE w:val="0"/>
        <w:jc w:val="both"/>
        <w:rPr>
          <w:color w:val="000000"/>
          <w:shd w:val="clear" w:color="auto" w:fill="FCFCFC"/>
        </w:rPr>
      </w:pPr>
      <w:r w:rsidRPr="000C2D68">
        <w:rPr>
          <w:color w:val="000000"/>
        </w:rPr>
        <w:t>Днепровская, Н. В. Открытые образовательные ресурсы / Н. В. Днепровская, Н. В. Комлева. — 3-е изд. — Москва : Интернет-Университет Информационных Технологий (ИНТУИТ), Ай Пи Эр Медиа, 2019. — 139 c. — ISBN 978-5-4486-0505-5. — Текст : электронный // Электронно-библиотечная система IPR BOOKS : [сайт]. — URL: http://www.iprbookshop.ru/79713.html (дата обращения: 25.09.2020). — Режим доступа: для авторизир. пользователей</w:t>
      </w:r>
      <w:r>
        <w:rPr>
          <w:color w:val="000000"/>
        </w:rPr>
        <w:t>.</w:t>
      </w:r>
    </w:p>
    <w:p w:rsidR="00710F44" w:rsidRDefault="00710F44">
      <w:pPr>
        <w:widowControl w:val="0"/>
        <w:numPr>
          <w:ilvl w:val="0"/>
          <w:numId w:val="19"/>
        </w:numPr>
        <w:tabs>
          <w:tab w:val="left" w:pos="1134"/>
          <w:tab w:val="left" w:pos="1701"/>
        </w:tabs>
        <w:autoSpaceDE w:val="0"/>
        <w:jc w:val="both"/>
      </w:pPr>
      <w:r>
        <w:rPr>
          <w:color w:val="000000"/>
          <w:shd w:val="clear" w:color="auto" w:fill="FCFCFC"/>
        </w:rPr>
        <w:t>Селетков С.Н. Мировые информационные ресурсы и ресурсы знаний [Электронный ресурс]: учебное пособие/ Селетков С.Н., Днепровская Н.В., Тультаева И.В.— Электрон.текстовые данные.— М.: Евразийский открытый институт, 2009.— 232 c.— Режим доступа: http://www.iprbookshop.ru/10893.— ЭБС «IPRbooks», по паролю</w:t>
      </w:r>
    </w:p>
    <w:p w:rsidR="00710F44" w:rsidRPr="002A46F7" w:rsidRDefault="00710F44">
      <w:pPr>
        <w:autoSpaceDE w:val="0"/>
        <w:ind w:left="360"/>
        <w:jc w:val="both"/>
        <w:rPr>
          <w:lang w:val="en-US"/>
        </w:rPr>
      </w:pPr>
    </w:p>
    <w:p w:rsidR="00710F44" w:rsidRDefault="00710F44">
      <w:r>
        <w:rPr>
          <w:b/>
          <w:bCs/>
        </w:rPr>
        <w:t>Вопросы для самостоятельного изучения</w:t>
      </w:r>
      <w:r>
        <w:t>:</w:t>
      </w:r>
    </w:p>
    <w:p w:rsidR="00710F44" w:rsidRDefault="00710F44">
      <w:pPr>
        <w:autoSpaceDE w:val="0"/>
        <w:jc w:val="both"/>
      </w:pPr>
      <w:r>
        <w:t xml:space="preserve"> Ресурсы Интернет по психологии и педагогике</w:t>
      </w:r>
    </w:p>
    <w:p w:rsidR="00710F44" w:rsidRDefault="00710F44">
      <w:pPr>
        <w:autoSpaceDE w:val="0"/>
        <w:jc w:val="both"/>
      </w:pPr>
    </w:p>
    <w:p w:rsidR="00710F44" w:rsidRPr="00031960" w:rsidRDefault="00710F44" w:rsidP="00B32C8C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710F44" w:rsidRPr="00370EB9" w:rsidRDefault="00710F44" w:rsidP="00B32C8C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710F44" w:rsidRPr="00370EB9" w:rsidRDefault="00710F44" w:rsidP="00B32C8C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710F44" w:rsidRPr="00370EB9" w:rsidRDefault="00710F44" w:rsidP="00B32C8C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710F44" w:rsidRPr="00370EB9" w:rsidRDefault="00710F44" w:rsidP="00B32C8C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710F44" w:rsidRPr="00370EB9" w:rsidRDefault="00710F44" w:rsidP="00B32C8C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710F44" w:rsidRPr="00370EB9" w:rsidRDefault="00710F44" w:rsidP="00B32C8C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710F44" w:rsidRPr="00370EB9" w:rsidRDefault="00710F44" w:rsidP="00B32C8C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710F44" w:rsidRPr="00370EB9" w:rsidRDefault="00710F44" w:rsidP="00B32C8C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710F44" w:rsidRPr="00370EB9" w:rsidRDefault="00710F44" w:rsidP="00B32C8C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710F44" w:rsidRDefault="00710F44">
      <w:pPr>
        <w:autoSpaceDE w:val="0"/>
        <w:jc w:val="both"/>
      </w:pPr>
    </w:p>
    <w:p w:rsidR="00710F44" w:rsidRDefault="00710F44">
      <w:pPr>
        <w:autoSpaceDE w:val="0"/>
        <w:ind w:left="357"/>
        <w:jc w:val="both"/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710F44" w:rsidRDefault="00710F44">
      <w:pPr>
        <w:autoSpaceDE w:val="0"/>
        <w:ind w:left="720"/>
        <w:jc w:val="both"/>
      </w:pPr>
      <w:r>
        <w:t>Предусмотрены  следующие виды контроля качества освоения конкретной дисциплины:</w:t>
      </w:r>
    </w:p>
    <w:p w:rsidR="00710F44" w:rsidRDefault="00710F44">
      <w:pPr>
        <w:autoSpaceDE w:val="0"/>
        <w:ind w:left="720"/>
        <w:jc w:val="both"/>
      </w:pPr>
      <w:r>
        <w:t>- текущий контроль успеваемости</w:t>
      </w:r>
    </w:p>
    <w:p w:rsidR="00710F44" w:rsidRDefault="00710F44">
      <w:pPr>
        <w:autoSpaceDE w:val="0"/>
        <w:ind w:left="720"/>
        <w:jc w:val="both"/>
      </w:pPr>
      <w:r>
        <w:t>- промежуточная аттестация обучающихся по дисциплине</w:t>
      </w:r>
    </w:p>
    <w:p w:rsidR="00710F44" w:rsidRDefault="00710F44">
      <w:pPr>
        <w:autoSpaceDE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710F44" w:rsidRDefault="00710F44">
      <w:pPr>
        <w:autoSpaceDE w:val="0"/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710F44" w:rsidRDefault="00710F44">
      <w:pPr>
        <w:autoSpaceDE w:val="0"/>
        <w:ind w:left="720"/>
        <w:jc w:val="both"/>
        <w:rPr>
          <w:i/>
          <w:iCs/>
        </w:rPr>
      </w:pPr>
    </w:p>
    <w:p w:rsidR="00710F44" w:rsidRDefault="00710F44">
      <w:pPr>
        <w:numPr>
          <w:ilvl w:val="1"/>
          <w:numId w:val="6"/>
        </w:numPr>
        <w:autoSpaceDE w:val="0"/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4981"/>
      </w:tblGrid>
      <w:tr w:rsidR="00710F4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pStyle w:val="af8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pStyle w:val="af8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pStyle w:val="af8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pStyle w:val="af8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710F4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pStyle w:val="af8"/>
              <w:numPr>
                <w:ilvl w:val="0"/>
                <w:numId w:val="12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pStyle w:val="18"/>
              <w:spacing w:after="0" w:line="240" w:lineRule="auto"/>
              <w:ind w:left="0" w:firstLine="176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Электронные образовательные ресурсы: определение, классификация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pStyle w:val="af8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710F4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pStyle w:val="af8"/>
              <w:numPr>
                <w:ilvl w:val="0"/>
                <w:numId w:val="12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ind w:firstLine="176"/>
              <w:jc w:val="both"/>
            </w:pPr>
            <w:r>
              <w:t>Внешняя электронная библиотечная система вуза: возможности и сервисы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pStyle w:val="af8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710F4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pStyle w:val="af8"/>
              <w:numPr>
                <w:ilvl w:val="0"/>
                <w:numId w:val="12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ind w:firstLine="176"/>
              <w:jc w:val="both"/>
            </w:pPr>
            <w:r>
              <w:t>Внутренняя электронная библиотечная система вуза: возможности и сервисы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pStyle w:val="af8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710F4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pStyle w:val="af8"/>
              <w:numPr>
                <w:ilvl w:val="0"/>
                <w:numId w:val="12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ind w:firstLine="176"/>
              <w:jc w:val="both"/>
            </w:pPr>
            <w:r>
              <w:t xml:space="preserve">Мировые </w:t>
            </w:r>
            <w:r>
              <w:lastRenderedPageBreak/>
              <w:t>электронные образовательные ресурсы в сети Интернет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r>
              <w:lastRenderedPageBreak/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pStyle w:val="af8"/>
              <w:ind w:left="0"/>
              <w:jc w:val="both"/>
            </w:pPr>
            <w:r>
              <w:t xml:space="preserve">Вопросы к занятию, практические задания </w:t>
            </w:r>
            <w:r>
              <w:lastRenderedPageBreak/>
              <w:t>различной степени сложности, тестирование</w:t>
            </w:r>
          </w:p>
        </w:tc>
      </w:tr>
      <w:tr w:rsidR="00710F4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pStyle w:val="af8"/>
              <w:numPr>
                <w:ilvl w:val="0"/>
                <w:numId w:val="12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r>
              <w:t>Отечественные образовательные платформы для школьников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pStyle w:val="af8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</w:t>
            </w:r>
          </w:p>
        </w:tc>
      </w:tr>
      <w:tr w:rsidR="00710F4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pStyle w:val="af8"/>
              <w:numPr>
                <w:ilvl w:val="0"/>
                <w:numId w:val="12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r>
              <w:t xml:space="preserve">Образовательные платформы для самостоятельного обучения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pStyle w:val="af8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710F4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pStyle w:val="af8"/>
              <w:numPr>
                <w:ilvl w:val="0"/>
                <w:numId w:val="12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r>
              <w:t>Образовательные ресурсы различных организаций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pStyle w:val="af8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710F4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pStyle w:val="af8"/>
              <w:numPr>
                <w:ilvl w:val="0"/>
                <w:numId w:val="12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r>
              <w:rPr>
                <w:rFonts w:cs="Courier New"/>
                <w:color w:val="000000"/>
              </w:rPr>
              <w:t>Образовательные ресурсы министерств и ведомств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pStyle w:val="af8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</w:tbl>
    <w:p w:rsidR="00710F44" w:rsidRDefault="00710F44">
      <w:pPr>
        <w:autoSpaceDE w:val="0"/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710F44" w:rsidRDefault="00710F44">
      <w:pPr>
        <w:autoSpaceDE w:val="0"/>
        <w:ind w:left="720"/>
        <w:jc w:val="both"/>
        <w:rPr>
          <w:i/>
          <w:iCs/>
          <w:u w:val="single"/>
        </w:rPr>
      </w:pPr>
    </w:p>
    <w:p w:rsidR="00710F44" w:rsidRDefault="00710F44">
      <w:pPr>
        <w:pStyle w:val="af9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Тема 1. Электронные образовательные ресурсы: определение, классификация</w:t>
      </w:r>
    </w:p>
    <w:p w:rsidR="00710F44" w:rsidRDefault="00710F44">
      <w:pPr>
        <w:pStyle w:val="18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Вопросы к занятию</w:t>
      </w:r>
    </w:p>
    <w:p w:rsidR="00710F44" w:rsidRDefault="00710F44">
      <w:pPr>
        <w:pStyle w:val="18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Определение электронных образовательных ресурсов</w:t>
      </w:r>
    </w:p>
    <w:p w:rsidR="00710F44" w:rsidRDefault="00710F44">
      <w:pPr>
        <w:pStyle w:val="18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Виды электронных образовательных ресурсов</w:t>
      </w:r>
    </w:p>
    <w:p w:rsidR="00710F44" w:rsidRDefault="00710F44">
      <w:pPr>
        <w:pStyle w:val="18"/>
        <w:spacing w:after="0" w:line="240" w:lineRule="auto"/>
        <w:ind w:left="0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Классификация электронных образовательных ресурсов</w:t>
      </w:r>
    </w:p>
    <w:p w:rsidR="00710F44" w:rsidRDefault="00710F44">
      <w:pPr>
        <w:pStyle w:val="af6"/>
        <w:jc w:val="both"/>
        <w:rPr>
          <w:rStyle w:val="af4"/>
          <w:iCs/>
          <w:color w:val="000000"/>
        </w:rPr>
      </w:pPr>
      <w:r>
        <w:rPr>
          <w:color w:val="000000"/>
        </w:rPr>
        <w:t>Рассмотрите классификацию  электронных ресурсов по функциональному назначению:</w:t>
      </w:r>
    </w:p>
    <w:p w:rsidR="00710F44" w:rsidRDefault="00710F44">
      <w:pPr>
        <w:pStyle w:val="af6"/>
        <w:jc w:val="both"/>
        <w:rPr>
          <w:rStyle w:val="af4"/>
          <w:iCs/>
          <w:color w:val="000000"/>
        </w:rPr>
      </w:pPr>
      <w:r>
        <w:rPr>
          <w:rStyle w:val="af4"/>
          <w:iCs/>
          <w:color w:val="000000"/>
        </w:rPr>
        <w:t>Демонстрационные. </w:t>
      </w:r>
      <w:r>
        <w:rPr>
          <w:color w:val="000000"/>
        </w:rPr>
        <w:t>Позволяют визуализировать изучаемые объекты, явления, процессы, обеспечивают наглядное представление любой образовательной информации в целом.</w:t>
      </w:r>
    </w:p>
    <w:p w:rsidR="00710F44" w:rsidRDefault="00710F44">
      <w:pPr>
        <w:pStyle w:val="af6"/>
        <w:jc w:val="both"/>
        <w:rPr>
          <w:rStyle w:val="af4"/>
          <w:iCs/>
          <w:color w:val="000000"/>
        </w:rPr>
      </w:pPr>
      <w:r>
        <w:rPr>
          <w:rStyle w:val="af4"/>
          <w:iCs/>
          <w:color w:val="000000"/>
        </w:rPr>
        <w:t>Тренинговые. </w:t>
      </w:r>
      <w:r>
        <w:rPr>
          <w:color w:val="000000"/>
        </w:rPr>
        <w:t>Предназначены для отработки разного рода умений и навыков, повторения и закрепления пройденного материала.</w:t>
      </w:r>
    </w:p>
    <w:p w:rsidR="00710F44" w:rsidRDefault="00710F44">
      <w:pPr>
        <w:pStyle w:val="af6"/>
        <w:jc w:val="both"/>
        <w:rPr>
          <w:rStyle w:val="af4"/>
          <w:iCs/>
          <w:color w:val="000000"/>
        </w:rPr>
      </w:pPr>
      <w:r>
        <w:rPr>
          <w:rStyle w:val="af4"/>
          <w:iCs/>
          <w:color w:val="000000"/>
        </w:rPr>
        <w:t>Диагностирующие и тестирующие. </w:t>
      </w:r>
      <w:r>
        <w:rPr>
          <w:color w:val="000000"/>
        </w:rPr>
        <w:t>Оценивают знания, умения, навыки учащегося, устанавливают уровень обученности,  сформированности личностных качеств, уровень интеллектуального развития.</w:t>
      </w:r>
    </w:p>
    <w:p w:rsidR="00710F44" w:rsidRDefault="00710F44">
      <w:pPr>
        <w:pStyle w:val="af6"/>
        <w:jc w:val="both"/>
        <w:rPr>
          <w:rStyle w:val="af4"/>
          <w:iCs/>
          <w:color w:val="000000"/>
        </w:rPr>
      </w:pPr>
      <w:r>
        <w:rPr>
          <w:rStyle w:val="af4"/>
          <w:iCs/>
          <w:color w:val="000000"/>
        </w:rPr>
        <w:t>Контролирующие. </w:t>
      </w:r>
      <w:r>
        <w:rPr>
          <w:color w:val="000000"/>
        </w:rPr>
        <w:t>Автоматизируют процессы контроля (самоконтроля) результатов обучения, определения уровня овладения учебным материалом.</w:t>
      </w:r>
    </w:p>
    <w:p w:rsidR="00710F44" w:rsidRDefault="00710F44">
      <w:pPr>
        <w:pStyle w:val="af6"/>
        <w:jc w:val="both"/>
        <w:rPr>
          <w:rStyle w:val="af4"/>
          <w:iCs/>
          <w:color w:val="000000"/>
        </w:rPr>
      </w:pPr>
      <w:r>
        <w:rPr>
          <w:rStyle w:val="af4"/>
          <w:iCs/>
          <w:color w:val="000000"/>
        </w:rPr>
        <w:t>Экспертные. </w:t>
      </w:r>
      <w:r>
        <w:rPr>
          <w:color w:val="000000"/>
        </w:rPr>
        <w:t>Управляют ходом учебного процесса, организуют диалог между пользователем и обучающей системой при решении  учебной задачи.</w:t>
      </w:r>
    </w:p>
    <w:p w:rsidR="00710F44" w:rsidRDefault="00710F44">
      <w:pPr>
        <w:pStyle w:val="af6"/>
        <w:jc w:val="both"/>
        <w:rPr>
          <w:rStyle w:val="af4"/>
          <w:iCs/>
          <w:color w:val="000000"/>
        </w:rPr>
      </w:pPr>
      <w:r>
        <w:rPr>
          <w:rStyle w:val="af4"/>
          <w:iCs/>
          <w:color w:val="000000"/>
        </w:rPr>
        <w:t>Коммуникативные. </w:t>
      </w:r>
      <w:r>
        <w:rPr>
          <w:color w:val="000000"/>
        </w:rPr>
        <w:t>Обеспечивают возможность доступа к любой информации в локальных и глобальных сетях, удаленное интерактивное взаимодействие субъектов учебного процесса.</w:t>
      </w:r>
    </w:p>
    <w:p w:rsidR="00710F44" w:rsidRDefault="00710F44">
      <w:pPr>
        <w:pStyle w:val="af6"/>
        <w:jc w:val="both"/>
        <w:rPr>
          <w:rStyle w:val="af4"/>
          <w:iCs/>
          <w:color w:val="000000"/>
        </w:rPr>
      </w:pPr>
      <w:r>
        <w:rPr>
          <w:rStyle w:val="af4"/>
          <w:iCs/>
          <w:color w:val="000000"/>
        </w:rPr>
        <w:t>Вычислительные. </w:t>
      </w:r>
      <w:r>
        <w:rPr>
          <w:color w:val="000000"/>
        </w:rPr>
        <w:t>Автоматизируют процессы обработки результатов учебного эксперимента, расчетов, измерений в рассматриваемых процессах и явлениях.</w:t>
      </w:r>
    </w:p>
    <w:p w:rsidR="00710F44" w:rsidRDefault="00710F44">
      <w:pPr>
        <w:pStyle w:val="af6"/>
        <w:jc w:val="both"/>
        <w:rPr>
          <w:rStyle w:val="af4"/>
          <w:iCs/>
          <w:color w:val="000000"/>
        </w:rPr>
      </w:pPr>
      <w:r>
        <w:rPr>
          <w:rStyle w:val="af4"/>
          <w:iCs/>
          <w:color w:val="000000"/>
        </w:rPr>
        <w:lastRenderedPageBreak/>
        <w:t>Сервисные. </w:t>
      </w:r>
      <w:r>
        <w:rPr>
          <w:color w:val="000000"/>
        </w:rPr>
        <w:t>Обеспечивают безопасность и комфортность работы пользователя на компьютере.</w:t>
      </w:r>
    </w:p>
    <w:p w:rsidR="00710F44" w:rsidRDefault="00710F44">
      <w:pPr>
        <w:pStyle w:val="af6"/>
        <w:jc w:val="both"/>
        <w:rPr>
          <w:color w:val="000000"/>
          <w:spacing w:val="2"/>
        </w:rPr>
      </w:pPr>
      <w:r>
        <w:rPr>
          <w:rStyle w:val="af4"/>
          <w:iCs/>
          <w:color w:val="000000"/>
        </w:rPr>
        <w:t>Досуговые.</w:t>
      </w:r>
      <w:r>
        <w:rPr>
          <w:rStyle w:val="af3"/>
          <w:b w:val="0"/>
          <w:bCs/>
          <w:color w:val="000000"/>
        </w:rPr>
        <w:t> </w:t>
      </w:r>
      <w:r>
        <w:rPr>
          <w:color w:val="000000"/>
        </w:rPr>
        <w:t>Компьютерные игры и средства компью</w:t>
      </w:r>
      <w:r>
        <w:rPr>
          <w:color w:val="000000"/>
        </w:rPr>
        <w:softHyphen/>
        <w:t>терной коммуникации для организации досуга, внеклассной работы в целях воспитания и личностного развития обучаемых.</w:t>
      </w:r>
    </w:p>
    <w:p w:rsidR="00710F44" w:rsidRDefault="00710F44">
      <w:pPr>
        <w:pStyle w:val="18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По рассмотренному примеру классификации опишите любую другую (по целевой аудитории, по формату основных данных: аудио, видео, текст и т.п)</w:t>
      </w:r>
    </w:p>
    <w:p w:rsidR="00710F44" w:rsidRDefault="00710F44">
      <w:pPr>
        <w:pStyle w:val="18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0C2D68">
        <w:rPr>
          <w:rFonts w:ascii="Times New Roman" w:hAnsi="Times New Roman" w:cs="Times New Roman"/>
          <w:color w:val="000000"/>
          <w:spacing w:val="2"/>
          <w:sz w:val="24"/>
          <w:szCs w:val="24"/>
        </w:rPr>
        <w:t>Какое влияние оказывает использование открытых образовательныхресурсов на развитие системы образования?Каковы перспективы развития открытых образовательных ресурсов?</w:t>
      </w:r>
    </w:p>
    <w:p w:rsidR="00710F44" w:rsidRDefault="00710F44">
      <w:pPr>
        <w:pStyle w:val="18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710F44" w:rsidRDefault="00710F44">
      <w:pPr>
        <w:jc w:val="both"/>
        <w:rPr>
          <w:b/>
          <w:bCs/>
          <w:i/>
          <w:iCs/>
        </w:rPr>
      </w:pPr>
      <w:r>
        <w:rPr>
          <w:b/>
          <w:bCs/>
        </w:rPr>
        <w:t xml:space="preserve">Тема 2. </w:t>
      </w:r>
      <w:r>
        <w:rPr>
          <w:b/>
        </w:rPr>
        <w:t>Внешняя электронная библиотечная система вуза: возможности и сервисы</w:t>
      </w:r>
    </w:p>
    <w:p w:rsidR="00710F44" w:rsidRDefault="00710F44">
      <w:pPr>
        <w:pStyle w:val="18"/>
        <w:spacing w:after="0" w:line="240" w:lineRule="auto"/>
        <w:ind w:left="0"/>
        <w:jc w:val="both"/>
        <w:rPr>
          <w:color w:val="000000"/>
          <w:shd w:val="clear" w:color="auto" w:fill="FCFCFC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Вопросы к занятию</w:t>
      </w:r>
    </w:p>
    <w:p w:rsidR="00710F44" w:rsidRDefault="00710F44">
      <w:pPr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Определение электронной библиотечной системы (ЭБС).</w:t>
      </w:r>
    </w:p>
    <w:p w:rsidR="00710F44" w:rsidRDefault="00710F44">
      <w:pPr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Способы поиска литературы в ЭБС (интуитивный, логический, расширенный)</w:t>
      </w:r>
    </w:p>
    <w:p w:rsidR="00710F44" w:rsidRDefault="00710F44">
      <w:pPr>
        <w:jc w:val="both"/>
      </w:pPr>
      <w:r>
        <w:rPr>
          <w:color w:val="000000"/>
          <w:shd w:val="clear" w:color="auto" w:fill="FCFCFC"/>
        </w:rPr>
        <w:t>Варианты поиска образовательных ресурсов;</w:t>
      </w:r>
    </w:p>
    <w:p w:rsidR="00710F44" w:rsidRDefault="00710F44">
      <w:pPr>
        <w:jc w:val="both"/>
      </w:pPr>
      <w:r>
        <w:t>Опишите 4 варианта получения результата при интуитивном поиске. Оцените объём и качество полученных результатов.</w:t>
      </w:r>
    </w:p>
    <w:p w:rsidR="00710F44" w:rsidRDefault="00710F44">
      <w:pPr>
        <w:numPr>
          <w:ilvl w:val="0"/>
          <w:numId w:val="15"/>
        </w:numPr>
        <w:jc w:val="both"/>
      </w:pPr>
      <w:r>
        <w:t>Поиск по любому слову</w:t>
      </w:r>
    </w:p>
    <w:p w:rsidR="00710F44" w:rsidRDefault="00710F44">
      <w:pPr>
        <w:numPr>
          <w:ilvl w:val="0"/>
          <w:numId w:val="15"/>
        </w:numPr>
        <w:jc w:val="both"/>
      </w:pPr>
      <w:r>
        <w:t>Поиск по точному совпадению искомой фразы</w:t>
      </w:r>
    </w:p>
    <w:p w:rsidR="00710F44" w:rsidRDefault="00710F44">
      <w:pPr>
        <w:numPr>
          <w:ilvl w:val="0"/>
          <w:numId w:val="15"/>
        </w:numPr>
        <w:jc w:val="both"/>
      </w:pPr>
      <w:r>
        <w:t>Логический поиск - поиск с учетом дополнительных параметров</w:t>
      </w:r>
    </w:p>
    <w:p w:rsidR="00710F44" w:rsidRDefault="00710F44">
      <w:pPr>
        <w:numPr>
          <w:ilvl w:val="0"/>
          <w:numId w:val="15"/>
        </w:numPr>
        <w:jc w:val="both"/>
      </w:pPr>
      <w:r>
        <w:t>Расширенный поиск - использование дополнительного функционала поиска по любому слову (если параметры известны)</w:t>
      </w:r>
    </w:p>
    <w:p w:rsidR="00710F44" w:rsidRDefault="00710F44">
      <w:pPr>
        <w:ind w:firstLine="709"/>
        <w:jc w:val="both"/>
      </w:pPr>
      <w:r>
        <w:t>Изучите действие функциональных кнопок-иконок:</w:t>
      </w:r>
    </w:p>
    <w:p w:rsidR="00710F44" w:rsidRDefault="00710F44">
      <w:pPr>
        <w:numPr>
          <w:ilvl w:val="0"/>
          <w:numId w:val="4"/>
        </w:numPr>
        <w:jc w:val="both"/>
      </w:pPr>
      <w:r>
        <w:t xml:space="preserve">Перемещение. </w:t>
      </w:r>
    </w:p>
    <w:p w:rsidR="00710F44" w:rsidRDefault="00710F44">
      <w:pPr>
        <w:numPr>
          <w:ilvl w:val="0"/>
          <w:numId w:val="4"/>
        </w:numPr>
        <w:jc w:val="both"/>
      </w:pPr>
      <w:r>
        <w:t xml:space="preserve">Выделение текста. </w:t>
      </w:r>
    </w:p>
    <w:p w:rsidR="00710F44" w:rsidRDefault="00710F44">
      <w:pPr>
        <w:numPr>
          <w:ilvl w:val="0"/>
          <w:numId w:val="4"/>
        </w:numPr>
        <w:jc w:val="both"/>
      </w:pPr>
      <w:r>
        <w:t xml:space="preserve">Печать. </w:t>
      </w:r>
    </w:p>
    <w:p w:rsidR="00710F44" w:rsidRDefault="00710F44">
      <w:pPr>
        <w:numPr>
          <w:ilvl w:val="0"/>
          <w:numId w:val="4"/>
        </w:numPr>
        <w:jc w:val="both"/>
      </w:pPr>
      <w:r>
        <w:t xml:space="preserve">Содержание. </w:t>
      </w:r>
    </w:p>
    <w:p w:rsidR="00710F44" w:rsidRDefault="00710F44">
      <w:pPr>
        <w:numPr>
          <w:ilvl w:val="0"/>
          <w:numId w:val="4"/>
        </w:numPr>
        <w:jc w:val="both"/>
      </w:pPr>
      <w:r>
        <w:t xml:space="preserve">Конспектирование. </w:t>
      </w:r>
    </w:p>
    <w:p w:rsidR="00710F44" w:rsidRDefault="00710F44">
      <w:pPr>
        <w:numPr>
          <w:ilvl w:val="0"/>
          <w:numId w:val="4"/>
        </w:numPr>
        <w:jc w:val="both"/>
      </w:pPr>
      <w:r>
        <w:t xml:space="preserve">Закладки. </w:t>
      </w:r>
    </w:p>
    <w:p w:rsidR="00710F44" w:rsidRDefault="00710F44">
      <w:pPr>
        <w:numPr>
          <w:ilvl w:val="0"/>
          <w:numId w:val="4"/>
        </w:numPr>
        <w:jc w:val="both"/>
      </w:pPr>
      <w:r>
        <w:t xml:space="preserve">Маркер. </w:t>
      </w:r>
    </w:p>
    <w:p w:rsidR="00710F44" w:rsidRDefault="00710F44">
      <w:pPr>
        <w:numPr>
          <w:ilvl w:val="0"/>
          <w:numId w:val="4"/>
        </w:numPr>
        <w:jc w:val="both"/>
      </w:pPr>
      <w:r>
        <w:t xml:space="preserve">Зачеркивание. </w:t>
      </w:r>
    </w:p>
    <w:p w:rsidR="00710F44" w:rsidRDefault="00710F44">
      <w:pPr>
        <w:numPr>
          <w:ilvl w:val="0"/>
          <w:numId w:val="4"/>
        </w:numPr>
        <w:jc w:val="both"/>
      </w:pPr>
      <w:r>
        <w:t xml:space="preserve">Поиск по тексту издания. </w:t>
      </w:r>
    </w:p>
    <w:p w:rsidR="00710F44" w:rsidRDefault="00710F44">
      <w:pPr>
        <w:numPr>
          <w:ilvl w:val="0"/>
          <w:numId w:val="4"/>
        </w:numPr>
        <w:jc w:val="both"/>
      </w:pPr>
      <w:r>
        <w:t xml:space="preserve">Поиск выделенного текста в СПС Гарант. </w:t>
      </w:r>
    </w:p>
    <w:p w:rsidR="00710F44" w:rsidRDefault="00710F44">
      <w:pPr>
        <w:numPr>
          <w:ilvl w:val="0"/>
          <w:numId w:val="4"/>
        </w:numPr>
        <w:jc w:val="both"/>
      </w:pPr>
      <w:r>
        <w:t xml:space="preserve">Комментарий. </w:t>
      </w:r>
    </w:p>
    <w:p w:rsidR="00710F44" w:rsidRDefault="00710F44">
      <w:pPr>
        <w:numPr>
          <w:ilvl w:val="0"/>
          <w:numId w:val="4"/>
        </w:numPr>
        <w:jc w:val="both"/>
      </w:pPr>
      <w:r>
        <w:t xml:space="preserve">Навигация. </w:t>
      </w:r>
    </w:p>
    <w:p w:rsidR="00710F44" w:rsidRDefault="00710F44">
      <w:pPr>
        <w:numPr>
          <w:ilvl w:val="0"/>
          <w:numId w:val="4"/>
        </w:numPr>
        <w:jc w:val="both"/>
      </w:pPr>
      <w:r>
        <w:t xml:space="preserve">Зуммирование. </w:t>
      </w:r>
    </w:p>
    <w:p w:rsidR="00710F44" w:rsidRDefault="00710F44">
      <w:pPr>
        <w:numPr>
          <w:ilvl w:val="0"/>
          <w:numId w:val="4"/>
        </w:numPr>
        <w:jc w:val="both"/>
      </w:pPr>
      <w:r>
        <w:t xml:space="preserve">Полноэкранный режим чтения. </w:t>
      </w:r>
    </w:p>
    <w:p w:rsidR="00710F44" w:rsidRDefault="00710F44">
      <w:pPr>
        <w:ind w:firstLine="709"/>
        <w:jc w:val="both"/>
      </w:pPr>
      <w:r>
        <w:t>Изучите режим “Логический поиск” и логические (булевы) операторы:</w:t>
      </w:r>
    </w:p>
    <w:p w:rsidR="00710F44" w:rsidRDefault="00710F44">
      <w:pPr>
        <w:numPr>
          <w:ilvl w:val="0"/>
          <w:numId w:val="14"/>
        </w:numPr>
        <w:jc w:val="both"/>
      </w:pPr>
      <w:r>
        <w:t>&amp; (амперсанд) - логическое “И”,</w:t>
      </w:r>
    </w:p>
    <w:p w:rsidR="00710F44" w:rsidRDefault="00710F44">
      <w:pPr>
        <w:numPr>
          <w:ilvl w:val="0"/>
          <w:numId w:val="14"/>
        </w:numPr>
        <w:jc w:val="both"/>
      </w:pPr>
      <w:r>
        <w:t>| (вертикальная черта) - логическое “ИЛИ”,</w:t>
      </w:r>
    </w:p>
    <w:p w:rsidR="00710F44" w:rsidRDefault="00710F44">
      <w:pPr>
        <w:numPr>
          <w:ilvl w:val="0"/>
          <w:numId w:val="14"/>
        </w:numPr>
        <w:jc w:val="both"/>
      </w:pPr>
      <w:r>
        <w:t>! (восклицательный знак) - логическое “НЕ”, альтернативный синтаксис - “-” (минус),</w:t>
      </w:r>
    </w:p>
    <w:p w:rsidR="00710F44" w:rsidRDefault="00710F44">
      <w:pPr>
        <w:numPr>
          <w:ilvl w:val="0"/>
          <w:numId w:val="14"/>
        </w:numPr>
        <w:jc w:val="both"/>
        <w:rPr>
          <w:b/>
        </w:rPr>
      </w:pPr>
      <w:r>
        <w:t>(...) - группировка.</w:t>
      </w:r>
    </w:p>
    <w:p w:rsidR="00710F44" w:rsidRDefault="00710F44">
      <w:pPr>
        <w:jc w:val="both"/>
        <w:rPr>
          <w:b/>
          <w:lang w:val="en-US"/>
        </w:rPr>
      </w:pPr>
    </w:p>
    <w:p w:rsidR="00710F44" w:rsidRDefault="00710F44">
      <w:pPr>
        <w:jc w:val="both"/>
        <w:rPr>
          <w:b/>
          <w:bCs/>
          <w:i/>
          <w:iCs/>
        </w:rPr>
      </w:pPr>
      <w:r>
        <w:rPr>
          <w:b/>
        </w:rPr>
        <w:t>Тема 3. Внутренняя электронная библиотечная система вуза: возможности и сервисы</w:t>
      </w:r>
    </w:p>
    <w:p w:rsidR="00710F44" w:rsidRDefault="00710F44">
      <w:pPr>
        <w:pStyle w:val="18"/>
        <w:spacing w:after="0" w:line="240" w:lineRule="auto"/>
        <w:ind w:left="0"/>
        <w:jc w:val="both"/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Вопросы к занятию</w:t>
      </w:r>
    </w:p>
    <w:p w:rsidR="00710F44" w:rsidRDefault="00710F44">
      <w:pPr>
        <w:jc w:val="both"/>
      </w:pPr>
      <w:r>
        <w:t>Изучите рабочие программы изучаемых дисциплин для специальности «Педагогическое образование. Начальное образование»;</w:t>
      </w:r>
    </w:p>
    <w:p w:rsidR="00710F44" w:rsidRDefault="00710F44">
      <w:pPr>
        <w:jc w:val="both"/>
      </w:pPr>
      <w:r>
        <w:t>Изучите книгообеспеченность изучаемых дисциплин в текущем семестре;</w:t>
      </w:r>
    </w:p>
    <w:p w:rsidR="00710F44" w:rsidRDefault="00710F44">
      <w:pPr>
        <w:jc w:val="both"/>
      </w:pPr>
      <w:r>
        <w:lastRenderedPageBreak/>
        <w:t>Работа с изданиями в режимах: онлайн, офлайн; дополнительные сервисы и возможности</w:t>
      </w:r>
    </w:p>
    <w:p w:rsidR="00710F44" w:rsidRDefault="00710F44">
      <w:pPr>
        <w:ind w:firstLine="709"/>
        <w:jc w:val="both"/>
      </w:pPr>
    </w:p>
    <w:p w:rsidR="00710F44" w:rsidRDefault="00710F44">
      <w:pPr>
        <w:ind w:firstLine="709"/>
        <w:jc w:val="both"/>
        <w:rPr>
          <w:b/>
          <w:bCs/>
          <w:i/>
          <w:iCs/>
        </w:rPr>
      </w:pPr>
      <w:r>
        <w:rPr>
          <w:b/>
          <w:bCs/>
        </w:rPr>
        <w:t xml:space="preserve">Тема 4. </w:t>
      </w:r>
      <w:r>
        <w:t>Мировые электронные образовательные ресурсы в сети Интернет</w:t>
      </w:r>
    </w:p>
    <w:p w:rsidR="00710F44" w:rsidRDefault="00710F44">
      <w:pPr>
        <w:pStyle w:val="18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Вопросы к занятию</w:t>
      </w:r>
    </w:p>
    <w:p w:rsidR="00710F44" w:rsidRPr="00EB6DB3" w:rsidRDefault="00710F44">
      <w:pPr>
        <w:pStyle w:val="18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6DB3">
        <w:rPr>
          <w:rFonts w:ascii="Times New Roman" w:hAnsi="Times New Roman" w:cs="Times New Roman"/>
          <w:bCs/>
          <w:iCs/>
          <w:sz w:val="24"/>
          <w:szCs w:val="24"/>
        </w:rPr>
        <w:t>Каким требованиям должны удовлетворять открытые электронные образовательные ресурсы?</w:t>
      </w:r>
    </w:p>
    <w:p w:rsidR="00710F44" w:rsidRPr="00EB6DB3" w:rsidRDefault="00710F44">
      <w:pPr>
        <w:pStyle w:val="18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6DB3">
        <w:rPr>
          <w:rFonts w:ascii="Times New Roman" w:hAnsi="Times New Roman" w:cs="Times New Roman"/>
          <w:bCs/>
          <w:iCs/>
          <w:sz w:val="24"/>
          <w:szCs w:val="24"/>
        </w:rPr>
        <w:t>Для чего используются соглашения и стандарты при разработке учебных материалов, размещаемых в открытой информационной среде?</w:t>
      </w:r>
    </w:p>
    <w:p w:rsidR="00710F44" w:rsidRPr="00EB6DB3" w:rsidRDefault="00710F44">
      <w:pPr>
        <w:pStyle w:val="18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6DB3">
        <w:rPr>
          <w:rFonts w:ascii="Times New Roman" w:hAnsi="Times New Roman" w:cs="Times New Roman"/>
          <w:bCs/>
          <w:iCs/>
          <w:sz w:val="24"/>
          <w:szCs w:val="24"/>
        </w:rPr>
        <w:t>Какие существуют инструментальные средства для создания электронных образовательных ресурсов?</w:t>
      </w:r>
    </w:p>
    <w:p w:rsidR="00710F44" w:rsidRPr="00EB6DB3" w:rsidRDefault="00710F44">
      <w:pPr>
        <w:pStyle w:val="18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6DB3">
        <w:rPr>
          <w:rFonts w:ascii="Times New Roman" w:hAnsi="Times New Roman" w:cs="Times New Roman"/>
          <w:bCs/>
          <w:iCs/>
          <w:sz w:val="24"/>
          <w:szCs w:val="24"/>
        </w:rPr>
        <w:t>Чем нужно руководствоваться при разделении материала на учебные объекты?</w:t>
      </w:r>
    </w:p>
    <w:p w:rsidR="00710F44" w:rsidRPr="00EB6DB3" w:rsidRDefault="00710F44">
      <w:pPr>
        <w:pStyle w:val="18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6DB3">
        <w:rPr>
          <w:rFonts w:ascii="Times New Roman" w:hAnsi="Times New Roman" w:cs="Times New Roman"/>
          <w:bCs/>
          <w:iCs/>
          <w:sz w:val="24"/>
          <w:szCs w:val="24"/>
        </w:rPr>
        <w:t>Какие специалисты должны участвоватьв разработке открытого электронного учебного курса на различных этапах его создания?</w:t>
      </w:r>
    </w:p>
    <w:p w:rsidR="00710F44" w:rsidRDefault="00710F44">
      <w:pPr>
        <w:pStyle w:val="18"/>
        <w:spacing w:after="0" w:line="240" w:lineRule="auto"/>
        <w:ind w:left="0"/>
        <w:jc w:val="both"/>
        <w:rPr>
          <w:i/>
        </w:rPr>
      </w:pPr>
    </w:p>
    <w:p w:rsidR="00710F44" w:rsidRDefault="00710F44">
      <w:pPr>
        <w:pStyle w:val="af8"/>
        <w:jc w:val="both"/>
      </w:pPr>
      <w:r>
        <w:rPr>
          <w:i/>
        </w:rPr>
        <w:t>Информационные проекты</w:t>
      </w:r>
    </w:p>
    <w:p w:rsidR="00710F44" w:rsidRDefault="00710F44">
      <w:pPr>
        <w:autoSpaceDE w:val="0"/>
        <w:jc w:val="both"/>
      </w:pPr>
    </w:p>
    <w:p w:rsidR="00710F44" w:rsidRDefault="00710F44">
      <w:pPr>
        <w:autoSpaceDE w:val="0"/>
        <w:jc w:val="both"/>
      </w:pPr>
      <w:r>
        <w:t xml:space="preserve">Тематика рефератов. </w:t>
      </w:r>
    </w:p>
    <w:p w:rsidR="00710F44" w:rsidRDefault="00710F44">
      <w:pPr>
        <w:autoSpaceDE w:val="0"/>
        <w:jc w:val="both"/>
      </w:pPr>
      <w:r>
        <w:t>1. Методические возможности и целесообразность использования программных ресурсов.</w:t>
      </w:r>
    </w:p>
    <w:p w:rsidR="00710F44" w:rsidRDefault="00710F44">
      <w:pPr>
        <w:autoSpaceDE w:val="0"/>
        <w:jc w:val="both"/>
      </w:pPr>
      <w:r>
        <w:t xml:space="preserve"> 2. Цели и направления внедрения электронных изданий и ресурсов в образование. </w:t>
      </w:r>
    </w:p>
    <w:p w:rsidR="00710F44" w:rsidRDefault="00710F44">
      <w:pPr>
        <w:autoSpaceDE w:val="0"/>
        <w:jc w:val="both"/>
      </w:pPr>
      <w:r>
        <w:t xml:space="preserve">3. Система требований к созданию и использованию образовательных электронных  изданий и ресурсов. </w:t>
      </w:r>
    </w:p>
    <w:p w:rsidR="00710F44" w:rsidRDefault="00710F44">
      <w:pPr>
        <w:autoSpaceDE w:val="0"/>
        <w:jc w:val="both"/>
      </w:pPr>
      <w:r>
        <w:t xml:space="preserve">4. Перспективы использования образовательных электронных изданий и ресурсов, реализованных на базе мультимедийных технологий. </w:t>
      </w:r>
    </w:p>
    <w:p w:rsidR="00710F44" w:rsidRDefault="00710F44">
      <w:pPr>
        <w:autoSpaceDE w:val="0"/>
        <w:jc w:val="both"/>
      </w:pPr>
      <w:r>
        <w:t xml:space="preserve">5. Реализация возможностей систем искусственного интеллекта при разработке образовательных электронных изданий и ресурсов. </w:t>
      </w:r>
    </w:p>
    <w:p w:rsidR="00710F44" w:rsidRDefault="00710F44">
      <w:pPr>
        <w:autoSpaceDE w:val="0"/>
        <w:jc w:val="both"/>
      </w:pPr>
      <w:r>
        <w:t xml:space="preserve">6. Обзор электронных учебников по информатике. </w:t>
      </w:r>
    </w:p>
    <w:p w:rsidR="00710F44" w:rsidRDefault="00710F44">
      <w:pPr>
        <w:autoSpaceDE w:val="0"/>
        <w:jc w:val="both"/>
      </w:pPr>
      <w:r>
        <w:t xml:space="preserve">7. Электронный учебник - методические особенности использования. </w:t>
      </w:r>
    </w:p>
    <w:p w:rsidR="00710F44" w:rsidRDefault="00710F44">
      <w:pPr>
        <w:autoSpaceDE w:val="0"/>
        <w:jc w:val="both"/>
      </w:pPr>
      <w:r>
        <w:t xml:space="preserve">8. История возникновения движения по использованию ЭОР и перспективы их развития </w:t>
      </w:r>
    </w:p>
    <w:p w:rsidR="00710F44" w:rsidRDefault="00710F44">
      <w:pPr>
        <w:autoSpaceDE w:val="0"/>
        <w:jc w:val="both"/>
      </w:pPr>
      <w:r>
        <w:t xml:space="preserve">9. Массовые открытые онлайн курсы – популярная и перспективная тенденция в мировом образовании. </w:t>
      </w:r>
    </w:p>
    <w:p w:rsidR="00710F44" w:rsidRDefault="00710F44">
      <w:pPr>
        <w:autoSpaceDE w:val="0"/>
        <w:jc w:val="both"/>
      </w:pPr>
      <w:r>
        <w:t xml:space="preserve">10. Анализ популярных МООК-платформ </w:t>
      </w:r>
    </w:p>
    <w:p w:rsidR="00710F44" w:rsidRDefault="00710F44">
      <w:pPr>
        <w:autoSpaceDE w:val="0"/>
        <w:jc w:val="both"/>
      </w:pPr>
      <w:r>
        <w:t xml:space="preserve">11. Дистанционное обучение. Возможности и проблемы </w:t>
      </w:r>
    </w:p>
    <w:p w:rsidR="00710F44" w:rsidRDefault="00710F44">
      <w:pPr>
        <w:autoSpaceDE w:val="0"/>
        <w:jc w:val="both"/>
      </w:pPr>
      <w:r>
        <w:t xml:space="preserve">12. Тестовые оболочки в образовательном процессе </w:t>
      </w:r>
    </w:p>
    <w:p w:rsidR="00710F44" w:rsidRDefault="00710F44">
      <w:pPr>
        <w:autoSpaceDE w:val="0"/>
        <w:jc w:val="both"/>
      </w:pPr>
      <w:r>
        <w:t xml:space="preserve">13. Сервисы для создания онлайн тестов </w:t>
      </w:r>
    </w:p>
    <w:p w:rsidR="00710F44" w:rsidRDefault="00710F44">
      <w:pPr>
        <w:autoSpaceDE w:val="0"/>
        <w:jc w:val="both"/>
      </w:pPr>
      <w:r>
        <w:t xml:space="preserve">14. Сервисы для создания онлайн опросов и анкет. </w:t>
      </w:r>
    </w:p>
    <w:p w:rsidR="00710F44" w:rsidRDefault="00710F44">
      <w:pPr>
        <w:autoSpaceDE w:val="0"/>
        <w:jc w:val="both"/>
      </w:pPr>
      <w:r>
        <w:t xml:space="preserve">15. Видеоролик как ЦОР. </w:t>
      </w:r>
    </w:p>
    <w:p w:rsidR="00710F44" w:rsidRDefault="00710F44">
      <w:pPr>
        <w:autoSpaceDE w:val="0"/>
        <w:jc w:val="both"/>
      </w:pPr>
      <w:r>
        <w:t xml:space="preserve">16. Гипертекстовые и гипермедиа технологии в создании и применении образовательных электронных изданий и ресурсов. </w:t>
      </w:r>
    </w:p>
    <w:p w:rsidR="00710F44" w:rsidRDefault="00710F44">
      <w:pPr>
        <w:autoSpaceDE w:val="0"/>
        <w:jc w:val="both"/>
      </w:pPr>
      <w:r>
        <w:t>17. Особенности апробации и экспертизы образовательных электронных изданий и ресурсов.</w:t>
      </w:r>
    </w:p>
    <w:p w:rsidR="00710F44" w:rsidRDefault="00710F44">
      <w:pPr>
        <w:autoSpaceDE w:val="0"/>
        <w:jc w:val="both"/>
        <w:rPr>
          <w:b/>
          <w:bCs/>
        </w:rPr>
      </w:pPr>
      <w:r>
        <w:t xml:space="preserve">18. Авторское право на ЦОР, ЭОР. </w:t>
      </w:r>
    </w:p>
    <w:p w:rsidR="00710F44" w:rsidRDefault="00710F44">
      <w:pPr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5. </w:t>
      </w:r>
      <w:r>
        <w:t>Отечественные образовательные платформы для школьников</w:t>
      </w:r>
    </w:p>
    <w:p w:rsidR="00710F44" w:rsidRDefault="00710F44">
      <w:pPr>
        <w:pStyle w:val="18"/>
        <w:autoSpaceDE w:val="0"/>
        <w:spacing w:after="0" w:line="240" w:lineRule="auto"/>
        <w:ind w:left="0"/>
        <w:jc w:val="both"/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Вопросы к занятию</w:t>
      </w:r>
    </w:p>
    <w:p w:rsidR="00710F44" w:rsidRDefault="00710F44">
      <w:pPr>
        <w:autoSpaceDE w:val="0"/>
        <w:jc w:val="both"/>
      </w:pPr>
      <w:r>
        <w:t>Платформы Яндекс.школа, Фоксфорд, РЭШ, МЭШ</w:t>
      </w:r>
    </w:p>
    <w:p w:rsidR="00710F44" w:rsidRDefault="00710F44">
      <w:pPr>
        <w:autoSpaceDE w:val="0"/>
        <w:jc w:val="both"/>
      </w:pPr>
      <w:r>
        <w:t>Академия Хана (KhanAcademy)</w:t>
      </w:r>
    </w:p>
    <w:p w:rsidR="00710F44" w:rsidRPr="004B79C3" w:rsidRDefault="00710F44">
      <w:pPr>
        <w:autoSpaceDE w:val="0"/>
        <w:jc w:val="both"/>
        <w:rPr>
          <w:bCs/>
        </w:rPr>
      </w:pPr>
      <w:r w:rsidRPr="004B79C3">
        <w:rPr>
          <w:bCs/>
        </w:rPr>
        <w:t>Каковы особенности открытой модели обучения?</w:t>
      </w:r>
    </w:p>
    <w:p w:rsidR="00710F44" w:rsidRPr="004B79C3" w:rsidRDefault="00710F44">
      <w:pPr>
        <w:autoSpaceDE w:val="0"/>
        <w:jc w:val="both"/>
        <w:rPr>
          <w:bCs/>
        </w:rPr>
      </w:pPr>
      <w:r w:rsidRPr="004B79C3">
        <w:rPr>
          <w:bCs/>
        </w:rPr>
        <w:t>Из каких основных элементов состоит открытый учебный курс?</w:t>
      </w:r>
    </w:p>
    <w:p w:rsidR="00710F44" w:rsidRPr="004B79C3" w:rsidRDefault="00710F44">
      <w:pPr>
        <w:autoSpaceDE w:val="0"/>
        <w:jc w:val="both"/>
        <w:rPr>
          <w:bCs/>
        </w:rPr>
      </w:pPr>
      <w:r w:rsidRPr="004B79C3">
        <w:rPr>
          <w:bCs/>
        </w:rPr>
        <w:t>Какие дополнительные элементы представления учебного материаларекомендуется использовать?</w:t>
      </w:r>
    </w:p>
    <w:p w:rsidR="00710F44" w:rsidRDefault="00710F44">
      <w:pPr>
        <w:autoSpaceDE w:val="0"/>
        <w:jc w:val="both"/>
        <w:rPr>
          <w:b/>
          <w:bCs/>
          <w:i/>
          <w:iCs/>
        </w:rPr>
      </w:pPr>
      <w:r>
        <w:rPr>
          <w:b/>
          <w:bCs/>
        </w:rPr>
        <w:lastRenderedPageBreak/>
        <w:t xml:space="preserve">Тема 6. </w:t>
      </w:r>
      <w:r>
        <w:t xml:space="preserve">Образовательные платформы для самостоятельного обучения </w:t>
      </w:r>
    </w:p>
    <w:p w:rsidR="00710F44" w:rsidRDefault="00710F44">
      <w:pPr>
        <w:pStyle w:val="18"/>
        <w:autoSpaceDE w:val="0"/>
        <w:spacing w:after="0" w:line="240" w:lineRule="auto"/>
        <w:ind w:left="0"/>
        <w:jc w:val="both"/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Вопросы к занятию</w:t>
      </w:r>
    </w:p>
    <w:p w:rsidR="00710F44" w:rsidRDefault="00710F44">
      <w:pPr>
        <w:autoSpaceDE w:val="0"/>
        <w:jc w:val="both"/>
      </w:pPr>
      <w:r>
        <w:t>Платформы Открытое образование, Coursera, Stepik, Sololearn</w:t>
      </w:r>
    </w:p>
    <w:p w:rsidR="00710F44" w:rsidRDefault="00710F44">
      <w:pPr>
        <w:widowControl w:val="0"/>
        <w:autoSpaceDE w:val="0"/>
      </w:pPr>
      <w:r>
        <w:t xml:space="preserve">Образовательная информатика </w:t>
      </w:r>
      <w:r w:rsidRPr="00EB6DB3">
        <w:t xml:space="preserve">YouTube - </w:t>
      </w:r>
      <w:hyperlink r:id="rId8" w:history="1">
        <w:r w:rsidRPr="004F0F3F">
          <w:rPr>
            <w:rStyle w:val="a4"/>
          </w:rPr>
          <w:t>http://www.youtube.com/education?lg=EN&amp;b=400&amp;s=mp</w:t>
        </w:r>
      </w:hyperlink>
    </w:p>
    <w:p w:rsidR="00710F44" w:rsidRPr="00EB6DB3" w:rsidRDefault="00710F44">
      <w:pPr>
        <w:widowControl w:val="0"/>
        <w:autoSpaceDE w:val="0"/>
        <w:rPr>
          <w:bCs/>
        </w:rPr>
      </w:pPr>
      <w:r w:rsidRPr="00EB6DB3">
        <w:rPr>
          <w:bCs/>
        </w:rPr>
        <w:t xml:space="preserve">Федеральный центр информационно-образовательных ресурсов - </w:t>
      </w:r>
      <w:hyperlink r:id="rId9" w:history="1">
        <w:r w:rsidRPr="00EB6DB3">
          <w:rPr>
            <w:rStyle w:val="a4"/>
            <w:bCs/>
          </w:rPr>
          <w:t>http://www.fcior.edu.ru/</w:t>
        </w:r>
      </w:hyperlink>
    </w:p>
    <w:p w:rsidR="00710F44" w:rsidRPr="00EB6DB3" w:rsidRDefault="00710F44">
      <w:pPr>
        <w:widowControl w:val="0"/>
        <w:autoSpaceDE w:val="0"/>
        <w:rPr>
          <w:bCs/>
        </w:rPr>
      </w:pPr>
      <w:r w:rsidRPr="00EB6DB3">
        <w:rPr>
          <w:bCs/>
        </w:rPr>
        <w:t>Единое окно доступа к образовательным ресурсам -http://window.edu.ru/</w:t>
      </w:r>
    </w:p>
    <w:p w:rsidR="00710F44" w:rsidRPr="00EB6DB3" w:rsidRDefault="00710F44">
      <w:pPr>
        <w:widowControl w:val="0"/>
        <w:autoSpaceDE w:val="0"/>
        <w:rPr>
          <w:bCs/>
        </w:rPr>
      </w:pPr>
      <w:r w:rsidRPr="00EB6DB3">
        <w:rPr>
          <w:bCs/>
        </w:rPr>
        <w:t>Единая коллекция цифровых образовательных ресурсов -http://school-collection.edu.ru/</w:t>
      </w:r>
    </w:p>
    <w:p w:rsidR="00710F44" w:rsidRDefault="00710F44">
      <w:pPr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7. </w:t>
      </w:r>
      <w:r>
        <w:t>Образовательные ресурсы различных организаций</w:t>
      </w:r>
    </w:p>
    <w:p w:rsidR="00710F44" w:rsidRDefault="00710F44">
      <w:pPr>
        <w:pStyle w:val="18"/>
        <w:autoSpaceDE w:val="0"/>
        <w:spacing w:after="0" w:line="240" w:lineRule="auto"/>
        <w:ind w:left="0"/>
        <w:jc w:val="both"/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Вопросы к занятию</w:t>
      </w:r>
    </w:p>
    <w:p w:rsidR="00710F44" w:rsidRDefault="00710F44">
      <w:pPr>
        <w:autoSpaceDE w:val="0"/>
        <w:jc w:val="both"/>
      </w:pPr>
      <w:r>
        <w:t>Образовательные ресурсы 1С, Siemens и др.</w:t>
      </w:r>
    </w:p>
    <w:p w:rsidR="00710F44" w:rsidRDefault="00710F44">
      <w:pPr>
        <w:autoSpaceDE w:val="0"/>
        <w:jc w:val="both"/>
      </w:pPr>
      <w:r>
        <w:t>Анализ ЦОР по информатике фирмы 1С</w:t>
      </w:r>
    </w:p>
    <w:p w:rsidR="00710F44" w:rsidRDefault="00710F44">
      <w:pPr>
        <w:autoSpaceDE w:val="0"/>
        <w:jc w:val="both"/>
      </w:pPr>
      <w:r>
        <w:t>Авторские сайты и курсы</w:t>
      </w:r>
    </w:p>
    <w:p w:rsidR="00710F44" w:rsidRPr="00EB6DB3" w:rsidRDefault="00710F44">
      <w:pPr>
        <w:autoSpaceDE w:val="0"/>
        <w:jc w:val="both"/>
        <w:rPr>
          <w:bCs/>
        </w:rPr>
      </w:pPr>
      <w:r w:rsidRPr="00EB6DB3">
        <w:rPr>
          <w:bCs/>
        </w:rPr>
        <w:t>Microsoft -http://www.microsoft.com/education/itacademy/Pages/index.aspx</w:t>
      </w:r>
    </w:p>
    <w:p w:rsidR="00710F44" w:rsidRPr="00EF21CA" w:rsidRDefault="00710F44">
      <w:pPr>
        <w:autoSpaceDE w:val="0"/>
        <w:jc w:val="both"/>
        <w:rPr>
          <w:bCs/>
          <w:lang w:val="en-US"/>
        </w:rPr>
      </w:pPr>
      <w:r w:rsidRPr="00EF21CA">
        <w:rPr>
          <w:bCs/>
          <w:lang w:val="en-US"/>
        </w:rPr>
        <w:t xml:space="preserve">Google - </w:t>
      </w:r>
      <w:hyperlink r:id="rId10" w:history="1">
        <w:r w:rsidRPr="00EF21CA">
          <w:rPr>
            <w:rStyle w:val="a4"/>
            <w:bCs/>
            <w:lang w:val="en-US"/>
          </w:rPr>
          <w:t>https://developers.google.com/university/?hl=ru</w:t>
        </w:r>
      </w:hyperlink>
    </w:p>
    <w:p w:rsidR="00710F44" w:rsidRPr="007F2BD6" w:rsidRDefault="00710F44">
      <w:pPr>
        <w:autoSpaceDE w:val="0"/>
        <w:jc w:val="both"/>
        <w:rPr>
          <w:bCs/>
          <w:lang w:val="sv-SE"/>
        </w:rPr>
      </w:pPr>
      <w:r w:rsidRPr="007F2BD6">
        <w:rPr>
          <w:bCs/>
          <w:lang w:val="sv-SE"/>
        </w:rPr>
        <w:t>IBM - http://www-03.ibm.com/ibm/university/academic/pub/page/academic_initiative</w:t>
      </w:r>
    </w:p>
    <w:p w:rsidR="00710F44" w:rsidRDefault="00710F44">
      <w:pPr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8. </w:t>
      </w:r>
      <w:r>
        <w:t>Образовательные ресурсы министерств и ведомств</w:t>
      </w:r>
    </w:p>
    <w:p w:rsidR="00710F44" w:rsidRDefault="00710F44">
      <w:pPr>
        <w:pStyle w:val="18"/>
        <w:autoSpaceDE w:val="0"/>
        <w:spacing w:after="0" w:line="240" w:lineRule="auto"/>
        <w:ind w:left="0"/>
        <w:jc w:val="both"/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Вопросы к занятию</w:t>
      </w:r>
    </w:p>
    <w:p w:rsidR="00710F44" w:rsidRDefault="00710F44">
      <w:pPr>
        <w:autoSpaceDE w:val="0"/>
        <w:jc w:val="both"/>
      </w:pPr>
      <w:r>
        <w:t>Образовательные ресурсы Минпрос, Минобр, МИД, Минфин.</w:t>
      </w:r>
    </w:p>
    <w:p w:rsidR="00710F44" w:rsidRDefault="00710F44" w:rsidP="004B79C3">
      <w:pPr>
        <w:autoSpaceDE w:val="0"/>
        <w:jc w:val="both"/>
      </w:pPr>
      <w:r w:rsidRPr="004B79C3">
        <w:t>Федеральное агентство понедропользованию (Роснедра),  проект "ссылка: Юныегеологи - http://www.rosnedra.gov.ru/page/21.html</w:t>
      </w:r>
    </w:p>
    <w:p w:rsidR="00710F44" w:rsidRDefault="00710F44">
      <w:pPr>
        <w:widowControl w:val="0"/>
        <w:autoSpaceDE w:val="0"/>
        <w:ind w:left="720"/>
        <w:jc w:val="both"/>
        <w:rPr>
          <w:b/>
        </w:rPr>
      </w:pPr>
    </w:p>
    <w:p w:rsidR="00710F44" w:rsidRDefault="00710F44">
      <w:pPr>
        <w:widowControl w:val="0"/>
        <w:autoSpaceDE w:val="0"/>
        <w:ind w:firstLine="709"/>
        <w:jc w:val="both"/>
        <w:rPr>
          <w:b/>
        </w:rPr>
      </w:pPr>
    </w:p>
    <w:p w:rsidR="00710F44" w:rsidRPr="00DC11F5" w:rsidRDefault="00710F44" w:rsidP="007F2BD6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710F44" w:rsidRPr="000F0F00" w:rsidRDefault="00710F44" w:rsidP="007F2BD6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710F44" w:rsidRPr="00DC11F5" w:rsidRDefault="00710F44" w:rsidP="007F2BD6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710F44" w:rsidRDefault="00710F44">
      <w:pPr>
        <w:widowControl w:val="0"/>
        <w:autoSpaceDE w:val="0"/>
        <w:ind w:firstLine="708"/>
        <w:rPr>
          <w:b/>
          <w:bCs/>
          <w:i/>
          <w:iCs/>
          <w:shd w:val="clear" w:color="auto" w:fill="FFFFFF"/>
        </w:rPr>
      </w:pPr>
    </w:p>
    <w:p w:rsidR="00710F44" w:rsidRDefault="00710F44">
      <w:pPr>
        <w:autoSpaceDE w:val="0"/>
        <w:ind w:left="708"/>
        <w:jc w:val="both"/>
        <w:rPr>
          <w:b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710F44" w:rsidRDefault="00710F44">
      <w:pPr>
        <w:autoSpaceDE w:val="0"/>
        <w:ind w:left="720"/>
        <w:rPr>
          <w:shd w:val="clear" w:color="auto" w:fill="FFFFFF"/>
        </w:rPr>
      </w:pPr>
      <w:r>
        <w:rPr>
          <w:b/>
          <w:iCs/>
        </w:rPr>
        <w:t>7.1. Основная учебная литература:</w:t>
      </w:r>
    </w:p>
    <w:p w:rsidR="00710F44" w:rsidRDefault="00710F44">
      <w:pPr>
        <w:widowControl w:val="0"/>
        <w:numPr>
          <w:ilvl w:val="0"/>
          <w:numId w:val="18"/>
        </w:numPr>
        <w:tabs>
          <w:tab w:val="left" w:pos="993"/>
          <w:tab w:val="left" w:pos="1276"/>
          <w:tab w:val="left" w:pos="1701"/>
        </w:tabs>
        <w:autoSpaceDE w:val="0"/>
        <w:jc w:val="both"/>
        <w:rPr>
          <w:color w:val="000000"/>
        </w:rPr>
      </w:pPr>
      <w:r>
        <w:rPr>
          <w:shd w:val="clear" w:color="auto" w:fill="FFFFFF"/>
        </w:rPr>
        <w:t>Дементьева Ю.В. Электронные образовательные ресурсы в учебном процессе вуза. Учебное пособие</w:t>
      </w:r>
      <w:r>
        <w:t>. Гжель. – 2017. – 102 с.</w:t>
      </w:r>
    </w:p>
    <w:p w:rsidR="00710F44" w:rsidRDefault="00710F44">
      <w:pPr>
        <w:widowControl w:val="0"/>
        <w:numPr>
          <w:ilvl w:val="0"/>
          <w:numId w:val="18"/>
        </w:numPr>
        <w:tabs>
          <w:tab w:val="left" w:pos="993"/>
          <w:tab w:val="left" w:pos="1276"/>
          <w:tab w:val="left" w:pos="1701"/>
        </w:tabs>
        <w:autoSpaceDE w:val="0"/>
        <w:jc w:val="both"/>
        <w:rPr>
          <w:color w:val="000000"/>
          <w:shd w:val="clear" w:color="auto" w:fill="FCFCFC"/>
        </w:rPr>
      </w:pPr>
      <w:r>
        <w:rPr>
          <w:color w:val="000000"/>
        </w:rPr>
        <w:t>Днепровская Н.В. Открытые образовательные ресурсы: учебное пособие / Днепровская Н.В., Комлева Н.В.</w:t>
      </w:r>
      <w:r>
        <w:t xml:space="preserve"> –</w:t>
      </w:r>
      <w:r>
        <w:rPr>
          <w:color w:val="000000"/>
        </w:rPr>
        <w:t xml:space="preserve"> М.: Интернет-Университет Информационных Технологий (ИНТУИТ), 2016. 139 </w:t>
      </w:r>
      <w:r>
        <w:t>–</w:t>
      </w:r>
      <w:r>
        <w:rPr>
          <w:color w:val="000000"/>
        </w:rPr>
        <w:t xml:space="preserve"> c.</w:t>
      </w:r>
    </w:p>
    <w:p w:rsidR="00710F44" w:rsidRDefault="00710F44">
      <w:pPr>
        <w:widowControl w:val="0"/>
        <w:numPr>
          <w:ilvl w:val="0"/>
          <w:numId w:val="18"/>
        </w:numPr>
        <w:tabs>
          <w:tab w:val="left" w:pos="1134"/>
          <w:tab w:val="left" w:pos="1701"/>
        </w:tabs>
        <w:autoSpaceDE w:val="0"/>
        <w:jc w:val="both"/>
        <w:rPr>
          <w:b/>
          <w:iCs/>
        </w:rPr>
      </w:pPr>
      <w:r>
        <w:rPr>
          <w:color w:val="000000"/>
          <w:shd w:val="clear" w:color="auto" w:fill="FCFCFC"/>
        </w:rPr>
        <w:t>Селетков С.Н. Мировые информационные ресурсы и ресурсы знаний [Электронный ресурс]: учебное пособие/ Селетков С.Н., Днепровская Н.В., Тультаева И.В.— Электрон.текстовые данные.— М.: Евразийский открытый институт, 2009.— 232 c.— Режим доступа: http://www.iprbookshop.ru/10893.— ЭБС «IPRbooks», по паролю</w:t>
      </w:r>
    </w:p>
    <w:p w:rsidR="00710F44" w:rsidRDefault="00710F44">
      <w:pPr>
        <w:pStyle w:val="28"/>
        <w:tabs>
          <w:tab w:val="left" w:pos="1701"/>
        </w:tabs>
        <w:ind w:left="0"/>
        <w:rPr>
          <w:b/>
          <w:iCs/>
        </w:rPr>
      </w:pPr>
    </w:p>
    <w:p w:rsidR="00710F44" w:rsidRDefault="00710F44">
      <w:pPr>
        <w:numPr>
          <w:ilvl w:val="1"/>
          <w:numId w:val="4"/>
        </w:numPr>
        <w:autoSpaceDE w:val="0"/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710F44" w:rsidRDefault="00710F44">
      <w:pPr>
        <w:autoSpaceDE w:val="0"/>
        <w:ind w:left="1069"/>
        <w:rPr>
          <w:b/>
          <w:iCs/>
        </w:rPr>
      </w:pPr>
    </w:p>
    <w:p w:rsidR="00710F44" w:rsidRDefault="00710F44">
      <w:pPr>
        <w:widowControl w:val="0"/>
        <w:tabs>
          <w:tab w:val="left" w:pos="1560"/>
        </w:tabs>
        <w:autoSpaceDE w:val="0"/>
        <w:rPr>
          <w:color w:val="FF3333"/>
        </w:rPr>
      </w:pPr>
      <w:r>
        <w:t xml:space="preserve">1. </w:t>
      </w:r>
      <w:r>
        <w:rPr>
          <w:color w:val="000000"/>
        </w:rPr>
        <w:t>Трайнев, В. А. Электронно-образовательные ресурсы в развитии информационного общества (обобщение и практика) : монография / В. А. Трайнев. — Москва : Дашков и К, 2018. — 256 c. — ISBN 978-5-394-02464-1. — Текст : электронный // Электронно-библиотечная система IPR BOOKS : [сайт]. — URL: http://www.iprbookshop.ru/85589.html (дата обращения: 24.09.2020). — Режим доступа: для авторизир. пользователей</w:t>
      </w:r>
    </w:p>
    <w:p w:rsidR="00710F44" w:rsidRDefault="00710F44">
      <w:pPr>
        <w:widowControl w:val="0"/>
        <w:tabs>
          <w:tab w:val="left" w:pos="1701"/>
        </w:tabs>
        <w:autoSpaceDE w:val="0"/>
        <w:ind w:left="360"/>
        <w:jc w:val="both"/>
        <w:rPr>
          <w:color w:val="FF3333"/>
        </w:rPr>
      </w:pPr>
    </w:p>
    <w:p w:rsidR="00710F44" w:rsidRDefault="00710F44">
      <w:pPr>
        <w:autoSpaceDE w:val="0"/>
        <w:ind w:left="1069"/>
        <w:rPr>
          <w:b/>
          <w:iCs/>
        </w:rPr>
      </w:pPr>
    </w:p>
    <w:p w:rsidR="00710F44" w:rsidRDefault="00710F44">
      <w:pPr>
        <w:tabs>
          <w:tab w:val="left" w:pos="1701"/>
        </w:tabs>
        <w:autoSpaceDE w:val="0"/>
        <w:ind w:left="851" w:hanging="142"/>
        <w:rPr>
          <w:b/>
          <w:bCs/>
        </w:rPr>
      </w:pPr>
      <w:r>
        <w:rPr>
          <w:b/>
          <w:iCs/>
        </w:rPr>
        <w:t>7.3.Периодические издания</w:t>
      </w:r>
    </w:p>
    <w:p w:rsidR="00710F44" w:rsidRDefault="00710F44">
      <w:pPr>
        <w:autoSpaceDE w:val="0"/>
        <w:rPr>
          <w:b/>
          <w:bCs/>
        </w:rPr>
      </w:pPr>
    </w:p>
    <w:p w:rsidR="00710F44" w:rsidRDefault="00710F44">
      <w:pPr>
        <w:numPr>
          <w:ilvl w:val="0"/>
          <w:numId w:val="2"/>
        </w:numPr>
        <w:tabs>
          <w:tab w:val="left" w:pos="1701"/>
        </w:tabs>
        <w:jc w:val="both"/>
      </w:pPr>
      <w:r>
        <w:t>Научно-методический электронный журнал «Концепт»</w:t>
      </w:r>
    </w:p>
    <w:p w:rsidR="00710F44" w:rsidRDefault="00710F44">
      <w:pPr>
        <w:pStyle w:val="28"/>
        <w:numPr>
          <w:ilvl w:val="0"/>
          <w:numId w:val="2"/>
        </w:numPr>
        <w:tabs>
          <w:tab w:val="left" w:pos="1701"/>
        </w:tabs>
        <w:jc w:val="both"/>
      </w:pPr>
      <w:r>
        <w:t xml:space="preserve">Вестник Томского государственного педагогического университета. Серия Естественные и точные науки. Издательство: Томский государственный педагогический университет. Томск, ISSN: 1609–624X </w:t>
      </w:r>
      <w:hyperlink r:id="rId11" w:history="1">
        <w:r>
          <w:rPr>
            <w:rStyle w:val="a4"/>
          </w:rPr>
          <w:t>http://www.iprbookshop.ru</w:t>
        </w:r>
      </w:hyperlink>
      <w:r>
        <w:t>.</w:t>
      </w:r>
    </w:p>
    <w:p w:rsidR="00710F44" w:rsidRDefault="00710F44">
      <w:pPr>
        <w:tabs>
          <w:tab w:val="left" w:pos="1701"/>
        </w:tabs>
        <w:ind w:left="850"/>
        <w:jc w:val="both"/>
      </w:pPr>
    </w:p>
    <w:p w:rsidR="00710F44" w:rsidRDefault="00710F44">
      <w:pPr>
        <w:autoSpaceDE w:val="0"/>
        <w:rPr>
          <w:b/>
          <w:bCs/>
        </w:rPr>
      </w:pPr>
    </w:p>
    <w:p w:rsidR="00710F44" w:rsidRDefault="00710F44">
      <w:pPr>
        <w:autoSpaceDE w:val="0"/>
        <w:ind w:firstLine="709"/>
        <w:jc w:val="both"/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710F44" w:rsidRDefault="004D49B2">
      <w:pPr>
        <w:widowControl w:val="0"/>
        <w:autoSpaceDE w:val="0"/>
        <w:jc w:val="both"/>
      </w:pPr>
      <w:hyperlink r:id="rId12" w:history="1">
        <w:r w:rsidR="00710F44">
          <w:rPr>
            <w:rStyle w:val="a4"/>
            <w:shd w:val="clear" w:color="auto" w:fill="FFFFFF"/>
          </w:rPr>
          <w:t>www.iprbookshop.ru</w:t>
        </w:r>
      </w:hyperlink>
      <w:r w:rsidR="00710F44">
        <w:rPr>
          <w:shd w:val="clear" w:color="auto" w:fill="FFFFFF"/>
        </w:rPr>
        <w:t xml:space="preserve">  - электронно-библиотечная система</w:t>
      </w:r>
    </w:p>
    <w:p w:rsidR="00710F44" w:rsidRDefault="00710F44">
      <w:pPr>
        <w:pStyle w:val="af8"/>
        <w:ind w:left="0"/>
      </w:pPr>
      <w:r>
        <w:t>www.zipsites.ru – бесплатная электронная Интернет библиотека.</w:t>
      </w:r>
    </w:p>
    <w:p w:rsidR="00710F44" w:rsidRDefault="00710F44">
      <w:pPr>
        <w:pStyle w:val="af8"/>
        <w:ind w:left="0"/>
      </w:pPr>
      <w:r>
        <w:t xml:space="preserve">www.elibraru.ru – бесплатная электронная Интернет библиотека. </w:t>
      </w:r>
    </w:p>
    <w:p w:rsidR="00710F44" w:rsidRDefault="00710F44">
      <w:pPr>
        <w:tabs>
          <w:tab w:val="left" w:pos="1701"/>
        </w:tabs>
        <w:jc w:val="both"/>
        <w:rPr>
          <w:b/>
          <w:bCs/>
          <w:i/>
          <w:iCs/>
        </w:rPr>
      </w:pPr>
      <w:r>
        <w:rPr>
          <w:bCs/>
          <w:iCs/>
          <w:color w:val="000000"/>
        </w:rPr>
        <w:t>элементарная математика</w:t>
      </w:r>
      <w:hyperlink r:id="rId13" w:history="1">
        <w:r>
          <w:rPr>
            <w:rStyle w:val="a4"/>
          </w:rPr>
          <w:t>http://www.bymath.net/index.html</w:t>
        </w:r>
      </w:hyperlink>
    </w:p>
    <w:p w:rsidR="00710F44" w:rsidRDefault="00710F44">
      <w:pPr>
        <w:numPr>
          <w:ilvl w:val="0"/>
          <w:numId w:val="7"/>
        </w:numPr>
        <w:autoSpaceDE w:val="0"/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710F44" w:rsidRDefault="00710F44">
      <w:pPr>
        <w:widowControl w:val="0"/>
        <w:autoSpaceDE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710F44" w:rsidRDefault="00710F44">
      <w:pPr>
        <w:widowControl w:val="0"/>
        <w:autoSpaceDE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710F44" w:rsidRDefault="00710F4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710F44" w:rsidRDefault="00710F4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710F44" w:rsidRDefault="00710F4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выполнение самостоятельных практических работ;</w:t>
      </w:r>
    </w:p>
    <w:p w:rsidR="00710F44" w:rsidRDefault="00710F4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подготовка к  экзаменам (зачетам)  непосредственно перед ними.</w:t>
      </w:r>
    </w:p>
    <w:p w:rsidR="00710F44" w:rsidRDefault="00710F44">
      <w:pPr>
        <w:autoSpaceDE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710F44" w:rsidRDefault="00710F44">
      <w:pPr>
        <w:widowControl w:val="0"/>
        <w:autoSpaceDE w:val="0"/>
        <w:ind w:firstLine="360"/>
        <w:jc w:val="both"/>
      </w:pPr>
      <w:r>
        <w:lastRenderedPageBreak/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710F44" w:rsidRDefault="00710F44">
      <w:pPr>
        <w:widowControl w:val="0"/>
        <w:autoSpaceDE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710F44" w:rsidRDefault="00710F4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710F44" w:rsidRDefault="00710F4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710F44" w:rsidRDefault="00710F4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710F44" w:rsidRDefault="00710F44">
      <w:pPr>
        <w:widowControl w:val="0"/>
        <w:autoSpaceDE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710F44" w:rsidRDefault="00710F44">
      <w:pPr>
        <w:widowControl w:val="0"/>
        <w:autoSpaceDE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710F44" w:rsidRDefault="00710F44">
      <w:pPr>
        <w:widowControl w:val="0"/>
        <w:autoSpaceDE w:val="0"/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Дементьева Ю.В., Павлова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образования».  Р</w:t>
      </w:r>
      <w:r>
        <w:rPr>
          <w:bCs/>
        </w:rPr>
        <w:t>азмещено в электронной информационно-образовательной среде вуза.</w:t>
      </w:r>
    </w:p>
    <w:p w:rsidR="00710F44" w:rsidRDefault="00710F44">
      <w:pPr>
        <w:autoSpaceDE w:val="0"/>
        <w:jc w:val="both"/>
      </w:pPr>
    </w:p>
    <w:p w:rsidR="00710F44" w:rsidRDefault="00710F44">
      <w:pPr>
        <w:numPr>
          <w:ilvl w:val="0"/>
          <w:numId w:val="7"/>
        </w:numPr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710F44" w:rsidRDefault="00710F44">
      <w:pPr>
        <w:autoSpaceDE w:val="0"/>
        <w:jc w:val="both"/>
        <w:rPr>
          <w:b/>
          <w:bCs/>
          <w:i/>
          <w:iCs/>
        </w:rPr>
      </w:pPr>
    </w:p>
    <w:p w:rsidR="00710F44" w:rsidRPr="001E4B0B" w:rsidRDefault="00710F44">
      <w:pPr>
        <w:autoSpaceDE w:val="0"/>
        <w:jc w:val="both"/>
        <w:rPr>
          <w:lang w:val="en-US"/>
        </w:rPr>
      </w:pPr>
      <w:r w:rsidRPr="001E4B0B">
        <w:rPr>
          <w:lang w:val="en-US"/>
        </w:rPr>
        <w:t>1.</w:t>
      </w:r>
      <w:r>
        <w:t>Операционнаясистема</w:t>
      </w:r>
      <w:r w:rsidRPr="001E4B0B">
        <w:rPr>
          <w:lang w:val="en-US"/>
        </w:rPr>
        <w:t xml:space="preserve"> </w:t>
      </w:r>
      <w:r>
        <w:rPr>
          <w:lang w:val="en-US"/>
        </w:rPr>
        <w:t>Microsoft</w:t>
      </w:r>
      <w:r w:rsidRPr="001E4B0B">
        <w:rPr>
          <w:lang w:val="en-US"/>
        </w:rPr>
        <w:t xml:space="preserve"> </w:t>
      </w:r>
      <w:r>
        <w:rPr>
          <w:lang w:val="en-US"/>
        </w:rPr>
        <w:t>Windows</w:t>
      </w:r>
    </w:p>
    <w:p w:rsidR="00710F44" w:rsidRPr="001E4B0B" w:rsidRDefault="00710F44">
      <w:pPr>
        <w:autoSpaceDE w:val="0"/>
        <w:jc w:val="both"/>
        <w:rPr>
          <w:lang w:val="en-US"/>
        </w:rPr>
      </w:pPr>
      <w:r w:rsidRPr="001E4B0B">
        <w:rPr>
          <w:lang w:val="en-US"/>
        </w:rPr>
        <w:t>2.</w:t>
      </w:r>
      <w:r>
        <w:rPr>
          <w:lang w:val="en-US"/>
        </w:rPr>
        <w:t>Microsoft</w:t>
      </w:r>
      <w:r w:rsidRPr="001E4B0B">
        <w:rPr>
          <w:lang w:val="en-US"/>
        </w:rPr>
        <w:t xml:space="preserve"> </w:t>
      </w:r>
      <w:r>
        <w:rPr>
          <w:lang w:val="en-US"/>
        </w:rPr>
        <w:t>Office</w:t>
      </w:r>
      <w:r w:rsidRPr="001E4B0B">
        <w:rPr>
          <w:lang w:val="en-US"/>
        </w:rPr>
        <w:t xml:space="preserve"> 2010-2016</w:t>
      </w:r>
    </w:p>
    <w:p w:rsidR="00710F44" w:rsidRPr="001E4B0B" w:rsidRDefault="00710F44">
      <w:pPr>
        <w:autoSpaceDE w:val="0"/>
        <w:jc w:val="both"/>
        <w:rPr>
          <w:lang w:val="en-US"/>
        </w:rPr>
      </w:pPr>
      <w:r w:rsidRPr="001E4B0B">
        <w:rPr>
          <w:lang w:val="en-US"/>
        </w:rPr>
        <w:t>3.</w:t>
      </w:r>
      <w:r>
        <w:t>Антивирус</w:t>
      </w:r>
      <w:r w:rsidRPr="001E4B0B">
        <w:rPr>
          <w:lang w:val="en-US"/>
        </w:rPr>
        <w:t xml:space="preserve"> </w:t>
      </w:r>
      <w:r>
        <w:rPr>
          <w:lang w:val="en-US"/>
        </w:rPr>
        <w:t>Kaspersky</w:t>
      </w:r>
      <w:r w:rsidRPr="001E4B0B">
        <w:rPr>
          <w:lang w:val="en-US"/>
        </w:rPr>
        <w:t xml:space="preserve"> </w:t>
      </w:r>
      <w:r>
        <w:rPr>
          <w:lang w:val="en-US"/>
        </w:rPr>
        <w:t>Endpoint</w:t>
      </w:r>
      <w:r w:rsidRPr="001E4B0B">
        <w:rPr>
          <w:lang w:val="en-US"/>
        </w:rPr>
        <w:t xml:space="preserve"> </w:t>
      </w:r>
      <w:r>
        <w:rPr>
          <w:lang w:val="en-US"/>
        </w:rPr>
        <w:t>Security</w:t>
      </w:r>
    </w:p>
    <w:p w:rsidR="00710F44" w:rsidRPr="001E4B0B" w:rsidRDefault="00710F44">
      <w:pPr>
        <w:autoSpaceDE w:val="0"/>
        <w:jc w:val="both"/>
        <w:rPr>
          <w:lang w:val="en-US"/>
        </w:rPr>
      </w:pPr>
      <w:r w:rsidRPr="001E4B0B">
        <w:rPr>
          <w:lang w:val="en-US"/>
        </w:rPr>
        <w:t>4.</w:t>
      </w:r>
      <w:r>
        <w:t>Программадляработыс</w:t>
      </w:r>
      <w:r>
        <w:rPr>
          <w:lang w:val="en-US"/>
        </w:rPr>
        <w:t>pdf</w:t>
      </w:r>
      <w:r>
        <w:t>файлами</w:t>
      </w:r>
      <w:r>
        <w:rPr>
          <w:lang w:val="en-US"/>
        </w:rPr>
        <w:t>AdobeReader</w:t>
      </w:r>
    </w:p>
    <w:p w:rsidR="00710F44" w:rsidRPr="001E4B0B" w:rsidRDefault="00710F44">
      <w:pPr>
        <w:autoSpaceDE w:val="0"/>
        <w:jc w:val="both"/>
        <w:rPr>
          <w:lang w:val="en-US"/>
        </w:rPr>
      </w:pPr>
      <w:r w:rsidRPr="001E4B0B">
        <w:rPr>
          <w:lang w:val="en-US"/>
        </w:rPr>
        <w:t>5.</w:t>
      </w:r>
      <w:r>
        <w:t>Архиватор</w:t>
      </w:r>
      <w:r w:rsidRPr="001E4B0B">
        <w:rPr>
          <w:lang w:val="en-US"/>
        </w:rPr>
        <w:t xml:space="preserve"> 7-</w:t>
      </w:r>
      <w:r>
        <w:rPr>
          <w:lang w:val="en-US"/>
        </w:rPr>
        <w:t>zip</w:t>
      </w:r>
    </w:p>
    <w:p w:rsidR="00710F44" w:rsidRPr="001E4B0B" w:rsidRDefault="00710F44">
      <w:pPr>
        <w:autoSpaceDE w:val="0"/>
        <w:jc w:val="both"/>
        <w:rPr>
          <w:lang w:val="en-US"/>
        </w:rPr>
      </w:pPr>
    </w:p>
    <w:p w:rsidR="00710F44" w:rsidRDefault="00710F44">
      <w:pPr>
        <w:autoSpaceDE w:val="0"/>
        <w:ind w:left="360"/>
        <w:jc w:val="both"/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710F44" w:rsidRDefault="00710F44">
      <w:pPr>
        <w:ind w:left="720"/>
        <w:jc w:val="both"/>
      </w:pPr>
      <w:r>
        <w:t>1.Проектор, ноутбук</w:t>
      </w:r>
    </w:p>
    <w:p w:rsidR="00710F44" w:rsidRDefault="00710F44">
      <w:pPr>
        <w:ind w:left="720"/>
        <w:jc w:val="both"/>
      </w:pPr>
      <w:r>
        <w:t xml:space="preserve">2.Проекционный экран </w:t>
      </w:r>
    </w:p>
    <w:p w:rsidR="00710F44" w:rsidRDefault="00710F44">
      <w:pPr>
        <w:ind w:left="720"/>
        <w:jc w:val="both"/>
      </w:pPr>
      <w:r>
        <w:t>3.Колонки</w:t>
      </w:r>
    </w:p>
    <w:p w:rsidR="00710F44" w:rsidRDefault="00710F44">
      <w:pPr>
        <w:autoSpaceDE w:val="0"/>
      </w:pPr>
    </w:p>
    <w:p w:rsidR="00710F44" w:rsidRDefault="00710F44">
      <w:pPr>
        <w:numPr>
          <w:ilvl w:val="0"/>
          <w:numId w:val="3"/>
        </w:numPr>
        <w:autoSpaceDE w:val="0"/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710F44" w:rsidRDefault="00710F44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 xml:space="preserve">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710F44" w:rsidRDefault="00710F44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710F44" w:rsidRDefault="00710F44">
      <w:pPr>
        <w:tabs>
          <w:tab w:val="center" w:pos="4536"/>
          <w:tab w:val="right" w:pos="9072"/>
        </w:tabs>
        <w:ind w:firstLine="709"/>
        <w:jc w:val="both"/>
      </w:pPr>
    </w:p>
    <w:p w:rsidR="00710F44" w:rsidRDefault="00710F44">
      <w:pPr>
        <w:tabs>
          <w:tab w:val="center" w:pos="4536"/>
          <w:tab w:val="right" w:pos="9072"/>
        </w:tabs>
        <w:autoSpaceDE w:val="0"/>
        <w:jc w:val="both"/>
      </w:pPr>
      <w:r>
        <w:rPr>
          <w:b/>
          <w:bCs/>
        </w:rPr>
        <w:lastRenderedPageBreak/>
        <w:t>12.1. В освоении учебной дисциплины  используются следующие традиционные образовательные технологии:</w:t>
      </w:r>
    </w:p>
    <w:p w:rsidR="00710F44" w:rsidRDefault="00710F44">
      <w:pPr>
        <w:tabs>
          <w:tab w:val="center" w:pos="4536"/>
          <w:tab w:val="right" w:pos="9072"/>
        </w:tabs>
        <w:autoSpaceDE w:val="0"/>
      </w:pPr>
      <w:r>
        <w:t>- чтение проблемно-информационных лекций с использованием доски и видеоматериалов;</w:t>
      </w:r>
    </w:p>
    <w:p w:rsidR="00710F44" w:rsidRDefault="00710F44">
      <w:pPr>
        <w:tabs>
          <w:tab w:val="center" w:pos="4536"/>
          <w:tab w:val="right" w:pos="9072"/>
        </w:tabs>
        <w:autoSpaceDE w:val="0"/>
      </w:pPr>
      <w:r>
        <w:t>- практические  занятия;</w:t>
      </w:r>
    </w:p>
    <w:p w:rsidR="00710F44" w:rsidRDefault="00710F44">
      <w:pPr>
        <w:tabs>
          <w:tab w:val="center" w:pos="4536"/>
          <w:tab w:val="right" w:pos="9072"/>
        </w:tabs>
        <w:autoSpaceDE w:val="0"/>
      </w:pPr>
      <w:r>
        <w:t>- контрольные опросы;</w:t>
      </w:r>
    </w:p>
    <w:p w:rsidR="00710F44" w:rsidRDefault="00710F44">
      <w:pPr>
        <w:tabs>
          <w:tab w:val="center" w:pos="4536"/>
          <w:tab w:val="right" w:pos="9072"/>
        </w:tabs>
        <w:autoSpaceDE w:val="0"/>
      </w:pPr>
      <w:r>
        <w:t>- консультации;</w:t>
      </w:r>
    </w:p>
    <w:p w:rsidR="00710F44" w:rsidRDefault="00710F44">
      <w:pPr>
        <w:tabs>
          <w:tab w:val="center" w:pos="4536"/>
          <w:tab w:val="right" w:pos="9072"/>
        </w:tabs>
        <w:autoSpaceDE w:val="0"/>
      </w:pPr>
      <w:r>
        <w:t>- самостоятельная работа с учебной литературой;</w:t>
      </w:r>
    </w:p>
    <w:p w:rsidR="00710F44" w:rsidRDefault="00710F44">
      <w:pPr>
        <w:tabs>
          <w:tab w:val="center" w:pos="4536"/>
          <w:tab w:val="right" w:pos="9072"/>
        </w:tabs>
        <w:autoSpaceDE w:val="0"/>
      </w:pPr>
      <w:r>
        <w:t>- подготовка и обсуждение рефератов, презентаций;</w:t>
      </w:r>
    </w:p>
    <w:p w:rsidR="00710F44" w:rsidRDefault="00710F44">
      <w:pPr>
        <w:tabs>
          <w:tab w:val="center" w:pos="4536"/>
          <w:tab w:val="right" w:pos="9072"/>
        </w:tabs>
        <w:autoSpaceDE w:val="0"/>
        <w:rPr>
          <w:b/>
          <w:bCs/>
        </w:rPr>
      </w:pPr>
      <w:r>
        <w:t>- тестирование по основным темам дисциплины.</w:t>
      </w:r>
    </w:p>
    <w:p w:rsidR="00710F44" w:rsidRDefault="00710F44">
      <w:pPr>
        <w:tabs>
          <w:tab w:val="center" w:pos="4536"/>
          <w:tab w:val="right" w:pos="9072"/>
        </w:tabs>
        <w:autoSpaceDE w:val="0"/>
        <w:rPr>
          <w:b/>
          <w:bCs/>
        </w:rPr>
      </w:pPr>
    </w:p>
    <w:p w:rsidR="00710F44" w:rsidRDefault="00710F44">
      <w:pPr>
        <w:tabs>
          <w:tab w:val="center" w:pos="4536"/>
          <w:tab w:val="right" w:pos="9072"/>
        </w:tabs>
        <w:autoSpaceDE w:val="0"/>
      </w:pPr>
      <w:r>
        <w:rPr>
          <w:b/>
          <w:bCs/>
        </w:rPr>
        <w:t>12.2. Активные и интерактивные  методы и формы обучения</w:t>
      </w:r>
    </w:p>
    <w:p w:rsidR="00710F44" w:rsidRDefault="00710F44">
      <w:pPr>
        <w:tabs>
          <w:tab w:val="center" w:pos="851"/>
          <w:tab w:val="right" w:pos="9072"/>
        </w:tabs>
        <w:autoSpaceDE w:val="0"/>
        <w:jc w:val="both"/>
        <w:rPr>
          <w:i/>
          <w:iCs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710F44" w:rsidRDefault="00710F44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710F44" w:rsidRDefault="00710F44">
      <w:pPr>
        <w:tabs>
          <w:tab w:val="center" w:pos="4536"/>
          <w:tab w:val="right" w:pos="9072"/>
        </w:tabs>
        <w:autoSpaceDE w:val="0"/>
        <w:rPr>
          <w:i/>
          <w:iCs/>
        </w:rPr>
      </w:pPr>
      <w:r>
        <w:rPr>
          <w:i/>
          <w:iCs/>
        </w:rPr>
        <w:t>- беседа;</w:t>
      </w:r>
    </w:p>
    <w:p w:rsidR="00710F44" w:rsidRDefault="00710F44">
      <w:pPr>
        <w:tabs>
          <w:tab w:val="center" w:pos="4536"/>
          <w:tab w:val="right" w:pos="9072"/>
        </w:tabs>
        <w:autoSpaceDE w:val="0"/>
      </w:pPr>
      <w:r>
        <w:rPr>
          <w:i/>
          <w:iCs/>
        </w:rPr>
        <w:t>-  мини-конференция.</w:t>
      </w:r>
    </w:p>
    <w:p w:rsidR="00710F44" w:rsidRDefault="00710F44">
      <w:pPr>
        <w:tabs>
          <w:tab w:val="center" w:pos="4536"/>
          <w:tab w:val="right" w:pos="9072"/>
        </w:tabs>
        <w:autoSpaceDE w:val="0"/>
        <w:jc w:val="both"/>
      </w:pPr>
    </w:p>
    <w:p w:rsidR="00710F44" w:rsidRDefault="00710F44">
      <w:pPr>
        <w:pageBreakBefore/>
        <w:autoSpaceDE w:val="0"/>
        <w:jc w:val="right"/>
      </w:pPr>
      <w:r>
        <w:lastRenderedPageBreak/>
        <w:t xml:space="preserve">Приложение </w:t>
      </w:r>
    </w:p>
    <w:p w:rsidR="00710F44" w:rsidRDefault="00710F44">
      <w:pPr>
        <w:autoSpaceDE w:val="0"/>
        <w:jc w:val="right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</w:pPr>
    </w:p>
    <w:p w:rsidR="00710F44" w:rsidRDefault="00710F44">
      <w:pPr>
        <w:autoSpaceDE w:val="0"/>
        <w:jc w:val="right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710F44" w:rsidRDefault="00710F44">
      <w:pPr>
        <w:autoSpaceDE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710F44" w:rsidRDefault="00710F44">
      <w:pPr>
        <w:autoSpaceDE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710F44" w:rsidRDefault="00710F44">
      <w:pPr>
        <w:autoSpaceDE w:val="0"/>
        <w:jc w:val="center"/>
        <w:rPr>
          <w:b/>
          <w:bCs/>
        </w:rPr>
      </w:pPr>
    </w:p>
    <w:p w:rsidR="00710F44" w:rsidRDefault="00710F44">
      <w:pPr>
        <w:autoSpaceDE w:val="0"/>
        <w:jc w:val="center"/>
        <w:rPr>
          <w:b/>
          <w:bCs/>
        </w:rPr>
      </w:pPr>
    </w:p>
    <w:p w:rsidR="00710F44" w:rsidRDefault="00710F44">
      <w:pPr>
        <w:tabs>
          <w:tab w:val="left" w:leader="underscore" w:pos="9856"/>
        </w:tabs>
        <w:autoSpaceDE w:val="0"/>
        <w:jc w:val="center"/>
      </w:pPr>
      <w:r>
        <w:rPr>
          <w:b/>
          <w:bCs/>
        </w:rPr>
        <w:t>«Основы работы с электронными образовательными ресурсами»</w:t>
      </w: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autoSpaceDE w:val="0"/>
        <w:jc w:val="center"/>
      </w:pPr>
    </w:p>
    <w:p w:rsidR="00710F44" w:rsidRDefault="00710F44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710F44" w:rsidRDefault="00710F44">
      <w:pPr>
        <w:ind w:left="720"/>
        <w:jc w:val="both"/>
        <w:rPr>
          <w:b/>
        </w:rPr>
      </w:pPr>
    </w:p>
    <w:p w:rsidR="00710F44" w:rsidRDefault="00710F44">
      <w:pPr>
        <w:ind w:firstLine="567"/>
        <w:jc w:val="both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5973"/>
      </w:tblGrid>
      <w:tr w:rsidR="00710F44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710F44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ПК-1</w:t>
            </w:r>
            <w:r>
              <w:rPr>
                <w:color w:val="000000"/>
              </w:rPr>
              <w:tab/>
            </w:r>
            <w:r>
              <w:rPr>
                <w:rFonts w:cs="Tahoma"/>
                <w:color w:val="000000"/>
              </w:rPr>
              <w:t xml:space="preserve">Способен осуществлять обучение учебному предмету на основе использования предметных методик и применения современных образовательных технологий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письменный устный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Тест </w:t>
            </w:r>
          </w:p>
          <w:p w:rsidR="00710F44" w:rsidRDefault="00710F44">
            <w:pPr>
              <w:widowControl w:val="0"/>
              <w:jc w:val="both"/>
            </w:pPr>
            <w:r>
              <w:rPr>
                <w:color w:val="000000"/>
              </w:rPr>
              <w:t>Решение практических задач</w:t>
            </w:r>
          </w:p>
        </w:tc>
      </w:tr>
    </w:tbl>
    <w:p w:rsidR="00710F44" w:rsidRDefault="00710F44">
      <w:pPr>
        <w:jc w:val="both"/>
      </w:pPr>
      <w:r>
        <w:rPr>
          <w:b/>
        </w:rPr>
        <w:t>2.Критерии освоения компетенций</w:t>
      </w:r>
    </w:p>
    <w:p w:rsidR="00710F44" w:rsidRDefault="00710F44">
      <w:pPr>
        <w:jc w:val="both"/>
      </w:pPr>
    </w:p>
    <w:p w:rsidR="00710F44" w:rsidRDefault="00710F44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710F44" w:rsidRDefault="00710F44">
      <w:pPr>
        <w:jc w:val="center"/>
        <w:rPr>
          <w:b/>
          <w:bCs/>
        </w:rPr>
      </w:pPr>
    </w:p>
    <w:p w:rsidR="00710F44" w:rsidRDefault="00710F44">
      <w:pPr>
        <w:jc w:val="center"/>
        <w:rPr>
          <w:b/>
          <w:bCs/>
        </w:rPr>
      </w:pPr>
      <w:r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710F44" w:rsidRDefault="00710F44">
      <w:pPr>
        <w:jc w:val="center"/>
        <w:rPr>
          <w:b/>
          <w:bCs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5"/>
        <w:gridCol w:w="7298"/>
      </w:tblGrid>
      <w:tr w:rsidR="00710F44" w:rsidTr="002A46F7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0F44" w:rsidRDefault="00710F4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F44" w:rsidRDefault="00710F44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710F44" w:rsidTr="002A46F7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0F44" w:rsidRDefault="00710F44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710F44" w:rsidRDefault="00710F44">
            <w:pPr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710F44" w:rsidRDefault="00710F44"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710F44" w:rsidTr="002A46F7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0F44" w:rsidRDefault="00710F44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710F44" w:rsidRDefault="00710F44">
            <w:pPr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710F44" w:rsidRDefault="00710F44"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710F44" w:rsidTr="002A46F7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0F44" w:rsidRDefault="00710F44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710F44" w:rsidRDefault="00710F44">
            <w:pPr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710F44" w:rsidRDefault="00710F44">
            <w:pPr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710F44" w:rsidRDefault="00710F44">
            <w:pPr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710F44" w:rsidRDefault="00710F44">
            <w:r>
              <w:rPr>
                <w:bCs/>
              </w:rPr>
              <w:t>- частично владеет системой понятий.</w:t>
            </w:r>
          </w:p>
        </w:tc>
      </w:tr>
      <w:tr w:rsidR="00710F44" w:rsidTr="002A46F7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0F44" w:rsidRDefault="00710F44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710F44" w:rsidRDefault="00710F44">
            <w:pPr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710F44" w:rsidRDefault="00710F44">
            <w:pPr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710F44" w:rsidRDefault="00710F44">
            <w:r>
              <w:rPr>
                <w:bCs/>
              </w:rPr>
              <w:lastRenderedPageBreak/>
              <w:t>- не владеет системой понятий.</w:t>
            </w:r>
          </w:p>
        </w:tc>
      </w:tr>
    </w:tbl>
    <w:p w:rsidR="00710F44" w:rsidRDefault="00710F44">
      <w:pPr>
        <w:jc w:val="center"/>
        <w:rPr>
          <w:bCs/>
        </w:rPr>
      </w:pPr>
    </w:p>
    <w:p w:rsidR="00710F44" w:rsidRDefault="00710F44">
      <w:pPr>
        <w:rPr>
          <w:b/>
          <w:bCs/>
        </w:rPr>
      </w:pPr>
      <w:r>
        <w:rPr>
          <w:b/>
          <w:bCs/>
        </w:rPr>
        <w:t xml:space="preserve">Критерии оценки умений студентов по решению учебно-профессиональных задач и заданий (продвинутый уровень </w:t>
      </w:r>
      <w:r>
        <w:rPr>
          <w:b/>
          <w:bCs/>
          <w:vanish/>
        </w:rPr>
        <w:t xml:space="preserve">сформированности компетенции) </w:t>
      </w:r>
      <w:r>
        <w:rPr>
          <w:b/>
          <w:bCs/>
        </w:rPr>
        <w:t>сформированности компетенции)</w:t>
      </w:r>
    </w:p>
    <w:p w:rsidR="00710F44" w:rsidRDefault="00710F44">
      <w:pPr>
        <w:jc w:val="center"/>
        <w:rPr>
          <w:b/>
          <w:bCs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8"/>
        <w:gridCol w:w="7125"/>
      </w:tblGrid>
      <w:tr w:rsidR="00710F44" w:rsidTr="002A46F7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0F44" w:rsidRDefault="00710F4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F44" w:rsidRDefault="00710F44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710F44" w:rsidTr="002A46F7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0F44" w:rsidRDefault="00710F44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710F44" w:rsidTr="002A46F7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0F44" w:rsidRDefault="00710F44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710F44" w:rsidTr="002A46F7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0F44" w:rsidRDefault="00710F44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710F44" w:rsidTr="002A46F7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0F44" w:rsidRDefault="00710F44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710F44" w:rsidRDefault="00710F44">
      <w:pPr>
        <w:jc w:val="center"/>
        <w:rPr>
          <w:bCs/>
        </w:rPr>
      </w:pPr>
    </w:p>
    <w:p w:rsidR="00710F44" w:rsidRDefault="00710F44">
      <w:pPr>
        <w:jc w:val="center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710F44" w:rsidRDefault="00710F44">
      <w:pPr>
        <w:jc w:val="center"/>
        <w:rPr>
          <w:bCs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7086"/>
      </w:tblGrid>
      <w:tr w:rsidR="00710F44" w:rsidTr="002A46F7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0F44" w:rsidRDefault="00710F4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F44" w:rsidRDefault="00710F44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710F44" w:rsidTr="002A46F7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710F44" w:rsidTr="002A46F7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r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710F44" w:rsidTr="002A46F7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710F44" w:rsidTr="002A46F7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jc w:val="center"/>
              <w:rPr>
                <w:bCs/>
              </w:rPr>
            </w:pPr>
            <w:r>
              <w:rPr>
                <w:b/>
              </w:rPr>
              <w:lastRenderedPageBreak/>
              <w:t>Неудовлетворительно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710F44" w:rsidRDefault="00710F44">
      <w:pPr>
        <w:ind w:left="360"/>
        <w:jc w:val="both"/>
        <w:rPr>
          <w:b/>
        </w:rPr>
      </w:pPr>
    </w:p>
    <w:p w:rsidR="00710F44" w:rsidRDefault="00710F44">
      <w:pPr>
        <w:numPr>
          <w:ilvl w:val="0"/>
          <w:numId w:val="5"/>
        </w:numPr>
        <w:autoSpaceDE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10F44" w:rsidRDefault="00710F44">
      <w:pPr>
        <w:autoSpaceDE w:val="0"/>
        <w:jc w:val="both"/>
        <w:rPr>
          <w:b/>
          <w:bCs/>
        </w:rPr>
      </w:pPr>
    </w:p>
    <w:p w:rsidR="00710F44" w:rsidRDefault="00710F44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710F44" w:rsidRDefault="00710F44"/>
    <w:p w:rsidR="00710F44" w:rsidRDefault="00710F44">
      <w:pPr>
        <w:rPr>
          <w:u w:val="single"/>
        </w:rPr>
      </w:pPr>
      <w:r>
        <w:t xml:space="preserve">Тесты </w:t>
      </w:r>
    </w:p>
    <w:p w:rsidR="00710F44" w:rsidRDefault="00710F44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710F44" w:rsidRDefault="00710F44"/>
    <w:p w:rsidR="00710F44" w:rsidRDefault="00710F44">
      <w:pPr>
        <w:autoSpaceDE w:val="0"/>
        <w:jc w:val="center"/>
        <w:rPr>
          <w:b/>
        </w:rPr>
      </w:pPr>
      <w:r>
        <w:rPr>
          <w:b/>
        </w:rPr>
        <w:t>Тест</w:t>
      </w:r>
    </w:p>
    <w:p w:rsidR="00710F44" w:rsidRDefault="00710F44">
      <w:pPr>
        <w:ind w:firstLine="720"/>
        <w:jc w:val="both"/>
        <w:rPr>
          <w:b/>
        </w:rPr>
      </w:pPr>
    </w:p>
    <w:p w:rsidR="00710F44" w:rsidRDefault="00710F44">
      <w:pPr>
        <w:rPr>
          <w:b/>
        </w:rPr>
      </w:pPr>
      <w:r>
        <w:t xml:space="preserve">Тест </w:t>
      </w:r>
    </w:p>
    <w:p w:rsidR="00710F44" w:rsidRDefault="00710F44">
      <w:pPr>
        <w:ind w:firstLine="720"/>
        <w:jc w:val="center"/>
        <w:rPr>
          <w:b/>
        </w:rPr>
      </w:pPr>
    </w:p>
    <w:p w:rsidR="00710F44" w:rsidRDefault="00710F44">
      <w:pPr>
        <w:numPr>
          <w:ilvl w:val="0"/>
          <w:numId w:val="21"/>
        </w:numPr>
        <w:tabs>
          <w:tab w:val="left" w:pos="142"/>
          <w:tab w:val="left" w:pos="1134"/>
        </w:tabs>
        <w:spacing w:after="200"/>
        <w:ind w:left="0" w:firstLine="851"/>
        <w:jc w:val="both"/>
      </w:pPr>
      <w:r>
        <w:t>В соответствии с ГОСТ 52653-2006 «</w:t>
      </w:r>
      <w:r>
        <w:rPr>
          <w:bCs/>
        </w:rPr>
        <w:t>Информационно-коммуникационные технологии в образовании. Термины и определения»</w:t>
      </w:r>
      <w:r>
        <w:t xml:space="preserve"> под электронным образовательным ресурсом понимают … .</w:t>
      </w:r>
    </w:p>
    <w:p w:rsidR="00710F44" w:rsidRDefault="00710F44">
      <w:pPr>
        <w:tabs>
          <w:tab w:val="left" w:pos="142"/>
          <w:tab w:val="left" w:pos="1134"/>
        </w:tabs>
        <w:ind w:firstLine="851"/>
        <w:jc w:val="both"/>
      </w:pPr>
      <w:r>
        <w:t>А) образовательный ресурс, представленный в электронно-цифровой форме и включающий в себя структуру, предметное содержание и метаданные о них</w:t>
      </w:r>
    </w:p>
    <w:p w:rsidR="00710F44" w:rsidRDefault="00710F44">
      <w:pPr>
        <w:shd w:val="clear" w:color="auto" w:fill="FFFFFF"/>
        <w:tabs>
          <w:tab w:val="left" w:pos="1134"/>
        </w:tabs>
        <w:ind w:firstLine="993"/>
        <w:jc w:val="both"/>
      </w:pPr>
      <w:r>
        <w:t xml:space="preserve">Б) цифровое </w:t>
      </w:r>
      <w:r>
        <w:rPr>
          <w:color w:val="000000"/>
        </w:rPr>
        <w:t>информационно-справочное обеспечение всех видов учебных занятий (лекционных, практических, семинарских, лабораторных и т.д.)</w:t>
      </w:r>
    </w:p>
    <w:p w:rsidR="00710F44" w:rsidRDefault="00710F44">
      <w:pPr>
        <w:tabs>
          <w:tab w:val="left" w:pos="1134"/>
        </w:tabs>
        <w:ind w:firstLine="851"/>
        <w:jc w:val="both"/>
      </w:pPr>
      <w:r>
        <w:t xml:space="preserve">В) любой цифровой ресурс для любого уровня образования: бакалавриат, магистратура, аспирантура </w:t>
      </w:r>
    </w:p>
    <w:p w:rsidR="00710F44" w:rsidRDefault="00710F44">
      <w:pPr>
        <w:tabs>
          <w:tab w:val="left" w:pos="1134"/>
        </w:tabs>
        <w:ind w:firstLine="851"/>
      </w:pPr>
      <w:r>
        <w:t>Г) цифровой  образовательный ресурс, включающий информационный, методический, учебный, справочный и контролирующий блоки</w:t>
      </w:r>
    </w:p>
    <w:p w:rsidR="00710F44" w:rsidRDefault="00710F44">
      <w:pPr>
        <w:tabs>
          <w:tab w:val="left" w:pos="1134"/>
        </w:tabs>
        <w:ind w:left="851"/>
      </w:pPr>
    </w:p>
    <w:p w:rsidR="00710F44" w:rsidRDefault="00710F44">
      <w:pPr>
        <w:numPr>
          <w:ilvl w:val="0"/>
          <w:numId w:val="21"/>
        </w:numPr>
        <w:tabs>
          <w:tab w:val="left" w:pos="1134"/>
        </w:tabs>
        <w:ind w:left="0" w:firstLine="851"/>
        <w:jc w:val="both"/>
      </w:pPr>
      <w:r>
        <w:rPr>
          <w:bCs/>
        </w:rPr>
        <w:t>Основными видами электронных образовательных ресурсов в вузе являются:</w:t>
      </w:r>
    </w:p>
    <w:p w:rsidR="00710F44" w:rsidRDefault="00710F44">
      <w:pPr>
        <w:tabs>
          <w:tab w:val="left" w:pos="284"/>
          <w:tab w:val="left" w:pos="1134"/>
        </w:tabs>
        <w:ind w:firstLine="851"/>
      </w:pPr>
      <w:r>
        <w:t>А) учебные</w:t>
      </w:r>
    </w:p>
    <w:p w:rsidR="00710F44" w:rsidRDefault="00710F44">
      <w:pPr>
        <w:tabs>
          <w:tab w:val="left" w:pos="284"/>
          <w:tab w:val="left" w:pos="1134"/>
        </w:tabs>
        <w:ind w:firstLine="851"/>
      </w:pPr>
      <w:r>
        <w:t>Б) учебно-методические</w:t>
      </w:r>
    </w:p>
    <w:p w:rsidR="00710F44" w:rsidRDefault="00710F44">
      <w:pPr>
        <w:tabs>
          <w:tab w:val="left" w:pos="284"/>
          <w:tab w:val="left" w:pos="1134"/>
          <w:tab w:val="left" w:pos="3969"/>
        </w:tabs>
        <w:ind w:firstLine="851"/>
      </w:pPr>
      <w:r>
        <w:t>В) справочные</w:t>
      </w:r>
    </w:p>
    <w:p w:rsidR="00710F44" w:rsidRDefault="00710F44">
      <w:pPr>
        <w:tabs>
          <w:tab w:val="left" w:pos="0"/>
          <w:tab w:val="left" w:pos="142"/>
          <w:tab w:val="left" w:pos="1134"/>
        </w:tabs>
        <w:ind w:firstLine="851"/>
        <w:rPr>
          <w:i/>
        </w:rPr>
      </w:pPr>
      <w:r>
        <w:t>Г) контролирующие</w:t>
      </w:r>
    </w:p>
    <w:p w:rsidR="00710F44" w:rsidRDefault="00710F44">
      <w:pPr>
        <w:tabs>
          <w:tab w:val="left" w:pos="0"/>
          <w:tab w:val="left" w:pos="142"/>
          <w:tab w:val="left" w:pos="1134"/>
        </w:tabs>
        <w:spacing w:line="360" w:lineRule="auto"/>
        <w:ind w:firstLine="851"/>
        <w:jc w:val="center"/>
        <w:rPr>
          <w:i/>
        </w:rPr>
      </w:pPr>
    </w:p>
    <w:p w:rsidR="00710F44" w:rsidRDefault="00710F44">
      <w:pPr>
        <w:numPr>
          <w:ilvl w:val="0"/>
          <w:numId w:val="21"/>
        </w:numPr>
        <w:shd w:val="clear" w:color="auto" w:fill="FFFFFF"/>
        <w:tabs>
          <w:tab w:val="left" w:pos="1134"/>
        </w:tabs>
        <w:spacing w:line="360" w:lineRule="auto"/>
        <w:ind w:left="0" w:firstLine="851"/>
        <w:jc w:val="both"/>
        <w:rPr>
          <w:iCs/>
          <w:color w:val="000000"/>
        </w:rPr>
      </w:pPr>
      <w:r>
        <w:rPr>
          <w:iCs/>
          <w:color w:val="000000"/>
        </w:rPr>
        <w:t>Выберите  функции электронных образовательных ресурсов … .</w:t>
      </w:r>
    </w:p>
    <w:p w:rsidR="00710F44" w:rsidRDefault="00710F44">
      <w:pPr>
        <w:shd w:val="clear" w:color="auto" w:fill="FFFFFF"/>
        <w:tabs>
          <w:tab w:val="left" w:pos="1134"/>
        </w:tabs>
        <w:ind w:firstLine="993"/>
        <w:jc w:val="both"/>
      </w:pPr>
      <w:r>
        <w:rPr>
          <w:iCs/>
          <w:color w:val="000000"/>
        </w:rPr>
        <w:t xml:space="preserve">А) </w:t>
      </w:r>
      <w:r>
        <w:rPr>
          <w:color w:val="000000"/>
        </w:rPr>
        <w:t>информационно-справочное обеспечение всех видов учебных занятий (лекционных, практических, семинарских, лабораторных и т.д.)</w:t>
      </w:r>
    </w:p>
    <w:p w:rsidR="00710F44" w:rsidRDefault="00710F44">
      <w:pPr>
        <w:shd w:val="clear" w:color="auto" w:fill="FFFFFF"/>
        <w:tabs>
          <w:tab w:val="left" w:pos="1134"/>
        </w:tabs>
        <w:ind w:firstLine="993"/>
        <w:jc w:val="both"/>
      </w:pPr>
      <w:r>
        <w:t xml:space="preserve">Б) </w:t>
      </w:r>
      <w:r>
        <w:rPr>
          <w:color w:val="000000"/>
        </w:rPr>
        <w:t>обеспечение различных игровых форм занятий</w:t>
      </w:r>
    </w:p>
    <w:p w:rsidR="00710F44" w:rsidRDefault="00710F44">
      <w:pPr>
        <w:shd w:val="clear" w:color="auto" w:fill="FFFFFF"/>
        <w:tabs>
          <w:tab w:val="left" w:pos="1134"/>
        </w:tabs>
        <w:ind w:firstLine="993"/>
        <w:jc w:val="both"/>
      </w:pPr>
      <w:r>
        <w:t xml:space="preserve">В) </w:t>
      </w:r>
      <w:r>
        <w:rPr>
          <w:color w:val="000000"/>
        </w:rPr>
        <w:t>общее управление процессом взаимодействия между обучающимся и осваиваемыми им знаниями, умениями, владениями</w:t>
      </w:r>
    </w:p>
    <w:p w:rsidR="00710F44" w:rsidRDefault="00710F44">
      <w:pPr>
        <w:shd w:val="clear" w:color="auto" w:fill="FFFFFF"/>
        <w:tabs>
          <w:tab w:val="left" w:pos="1134"/>
        </w:tabs>
        <w:ind w:firstLine="993"/>
        <w:jc w:val="both"/>
      </w:pPr>
      <w:r>
        <w:t xml:space="preserve">Г) </w:t>
      </w:r>
      <w:r>
        <w:rPr>
          <w:color w:val="000000"/>
        </w:rPr>
        <w:t>моделирование и демонстрация объектов, явлений и процессов (как правило, таких, которые невозможно или достаточно трудоемко организовать в традиционных кабинетах)</w:t>
      </w:r>
    </w:p>
    <w:p w:rsidR="00710F44" w:rsidRDefault="00710F44">
      <w:pPr>
        <w:shd w:val="clear" w:color="auto" w:fill="FFFFFF"/>
        <w:tabs>
          <w:tab w:val="left" w:pos="1134"/>
        </w:tabs>
        <w:ind w:firstLine="993"/>
        <w:jc w:val="both"/>
      </w:pPr>
      <w:r>
        <w:lastRenderedPageBreak/>
        <w:t xml:space="preserve">Д) </w:t>
      </w:r>
      <w:r>
        <w:rPr>
          <w:color w:val="000000"/>
        </w:rPr>
        <w:t>имитация средств измерения и выполнение обработки результатов измерений</w:t>
      </w:r>
    </w:p>
    <w:p w:rsidR="00710F44" w:rsidRDefault="00710F44">
      <w:pPr>
        <w:shd w:val="clear" w:color="auto" w:fill="FFFFFF"/>
        <w:tabs>
          <w:tab w:val="left" w:pos="1134"/>
        </w:tabs>
        <w:ind w:firstLine="993"/>
        <w:jc w:val="both"/>
        <w:rPr>
          <w:color w:val="000000"/>
        </w:rPr>
      </w:pPr>
      <w:r>
        <w:t xml:space="preserve">Е) </w:t>
      </w:r>
      <w:r>
        <w:rPr>
          <w:color w:val="000000"/>
        </w:rPr>
        <w:t>контроль и оценка уровня подготовки обучающихся</w:t>
      </w:r>
    </w:p>
    <w:p w:rsidR="00710F44" w:rsidRDefault="00710F44">
      <w:pPr>
        <w:shd w:val="clear" w:color="auto" w:fill="FFFFFF"/>
        <w:tabs>
          <w:tab w:val="left" w:pos="1134"/>
        </w:tabs>
        <w:ind w:firstLine="993"/>
        <w:jc w:val="both"/>
        <w:rPr>
          <w:color w:val="000000"/>
        </w:rPr>
      </w:pPr>
    </w:p>
    <w:p w:rsidR="00710F44" w:rsidRDefault="00710F44">
      <w:pPr>
        <w:numPr>
          <w:ilvl w:val="0"/>
          <w:numId w:val="21"/>
        </w:numPr>
        <w:tabs>
          <w:tab w:val="left" w:pos="1134"/>
        </w:tabs>
        <w:ind w:left="0" w:firstLine="993"/>
        <w:jc w:val="both"/>
      </w:pPr>
      <w:r>
        <w:t>Выберите инновационные качества современных электронных образовательных ресурсов … .</w:t>
      </w:r>
    </w:p>
    <w:p w:rsidR="00710F44" w:rsidRDefault="00710F44">
      <w:pPr>
        <w:tabs>
          <w:tab w:val="left" w:pos="1134"/>
        </w:tabs>
        <w:ind w:firstLine="851"/>
        <w:jc w:val="both"/>
      </w:pPr>
      <w:r>
        <w:t>А) интерактивность</w:t>
      </w:r>
    </w:p>
    <w:p w:rsidR="00710F44" w:rsidRDefault="00710F44">
      <w:pPr>
        <w:tabs>
          <w:tab w:val="left" w:pos="1134"/>
        </w:tabs>
        <w:ind w:firstLine="851"/>
        <w:jc w:val="both"/>
      </w:pPr>
      <w:r>
        <w:t>Б) мультимедийность</w:t>
      </w:r>
    </w:p>
    <w:p w:rsidR="00710F44" w:rsidRDefault="00710F44">
      <w:pPr>
        <w:tabs>
          <w:tab w:val="left" w:pos="1134"/>
        </w:tabs>
        <w:ind w:firstLine="851"/>
        <w:jc w:val="both"/>
      </w:pPr>
      <w:r>
        <w:t>В) моделинг</w:t>
      </w:r>
    </w:p>
    <w:p w:rsidR="00710F44" w:rsidRDefault="00710F44">
      <w:pPr>
        <w:tabs>
          <w:tab w:val="left" w:pos="1134"/>
        </w:tabs>
        <w:ind w:firstLine="851"/>
        <w:jc w:val="both"/>
      </w:pPr>
      <w:r>
        <w:t>Г) коммуникативность</w:t>
      </w:r>
    </w:p>
    <w:p w:rsidR="00710F44" w:rsidRDefault="00710F44">
      <w:pPr>
        <w:tabs>
          <w:tab w:val="left" w:pos="1134"/>
        </w:tabs>
        <w:ind w:firstLine="851"/>
        <w:jc w:val="both"/>
      </w:pPr>
      <w:r>
        <w:t>Д) оперативность представления информации</w:t>
      </w:r>
    </w:p>
    <w:p w:rsidR="00710F44" w:rsidRDefault="00710F44">
      <w:pPr>
        <w:tabs>
          <w:tab w:val="left" w:pos="1134"/>
        </w:tabs>
        <w:ind w:firstLine="851"/>
        <w:jc w:val="both"/>
      </w:pPr>
      <w:r>
        <w:t>Е) удаленный контроль состояния процесса</w:t>
      </w:r>
    </w:p>
    <w:p w:rsidR="00710F44" w:rsidRDefault="00710F44">
      <w:pPr>
        <w:tabs>
          <w:tab w:val="left" w:pos="1134"/>
        </w:tabs>
        <w:spacing w:line="360" w:lineRule="auto"/>
        <w:ind w:firstLine="851"/>
        <w:jc w:val="both"/>
      </w:pPr>
    </w:p>
    <w:p w:rsidR="00710F44" w:rsidRDefault="00710F44">
      <w:pPr>
        <w:numPr>
          <w:ilvl w:val="0"/>
          <w:numId w:val="21"/>
        </w:numPr>
        <w:shd w:val="clear" w:color="auto" w:fill="FFFFFF"/>
        <w:tabs>
          <w:tab w:val="left" w:pos="1134"/>
        </w:tabs>
        <w:spacing w:line="360" w:lineRule="auto"/>
        <w:ind w:left="0" w:firstLine="851"/>
        <w:jc w:val="both"/>
        <w:rPr>
          <w:color w:val="000000"/>
        </w:rPr>
      </w:pPr>
      <w:r>
        <w:rPr>
          <w:color w:val="000000"/>
        </w:rPr>
        <w:t>Интерактивность – это … .</w:t>
      </w:r>
    </w:p>
    <w:p w:rsidR="00710F44" w:rsidRDefault="00710F44">
      <w:pPr>
        <w:tabs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 xml:space="preserve">А) </w:t>
      </w:r>
      <w:r>
        <w:t>наличие возможности воздействия и получения ответных реакций на реалистичное представление объектов и процессов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 xml:space="preserve">Б) отсутствие возможности воздействия и получения ответных реакций на </w:t>
      </w:r>
      <w:r>
        <w:t>реалистичное представление объектов и процессов</w:t>
      </w:r>
    </w:p>
    <w:p w:rsidR="00710F44" w:rsidRDefault="00710F44">
      <w:pPr>
        <w:shd w:val="clear" w:color="auto" w:fill="FFFFFF"/>
        <w:tabs>
          <w:tab w:val="left" w:pos="1134"/>
        </w:tabs>
        <w:ind w:left="851"/>
        <w:jc w:val="both"/>
        <w:rPr>
          <w:color w:val="000000"/>
        </w:rPr>
      </w:pPr>
      <w:r>
        <w:rPr>
          <w:color w:val="000000"/>
        </w:rPr>
        <w:t>В) измерение скорости отклика обучающего электронного курса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>Г) степень насыщенности электронного курса графическим, аудио и видео-сопровождением</w:t>
      </w:r>
    </w:p>
    <w:p w:rsidR="00710F44" w:rsidRDefault="00710F44">
      <w:pPr>
        <w:shd w:val="clear" w:color="auto" w:fill="FFFFFF"/>
        <w:tabs>
          <w:tab w:val="left" w:pos="1134"/>
        </w:tabs>
        <w:ind w:left="851"/>
        <w:jc w:val="both"/>
        <w:rPr>
          <w:color w:val="000000"/>
        </w:rPr>
      </w:pPr>
    </w:p>
    <w:p w:rsidR="00710F44" w:rsidRDefault="00710F44">
      <w:pPr>
        <w:numPr>
          <w:ilvl w:val="0"/>
          <w:numId w:val="21"/>
        </w:numPr>
        <w:shd w:val="clear" w:color="auto" w:fill="FFFFFF"/>
        <w:tabs>
          <w:tab w:val="left" w:pos="1134"/>
        </w:tabs>
        <w:spacing w:line="360" w:lineRule="auto"/>
        <w:ind w:left="0" w:firstLine="851"/>
        <w:jc w:val="both"/>
        <w:rPr>
          <w:color w:val="000000"/>
        </w:rPr>
      </w:pPr>
      <w:r>
        <w:rPr>
          <w:color w:val="000000"/>
        </w:rPr>
        <w:t>Мультимедийность – это … .</w:t>
      </w:r>
    </w:p>
    <w:p w:rsidR="00710F44" w:rsidRDefault="00710F44">
      <w:pPr>
        <w:tabs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>А) все ответы правильные</w:t>
      </w:r>
    </w:p>
    <w:p w:rsidR="00710F44" w:rsidRDefault="00710F44">
      <w:pPr>
        <w:tabs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>Б) специальный эффект в 3</w:t>
      </w:r>
      <w:r>
        <w:rPr>
          <w:color w:val="000000"/>
          <w:lang w:val="en-US"/>
        </w:rPr>
        <w:t>D</w:t>
      </w:r>
      <w:r>
        <w:rPr>
          <w:color w:val="000000"/>
        </w:rPr>
        <w:t xml:space="preserve"> графике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>В) особенность графического изображения в электронных изданиях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>Г) особенность растрового и векторного изображения в электронных изданиях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 xml:space="preserve">Д) </w:t>
      </w:r>
      <w:r>
        <w:t>обеспечение реалистичного представления объектов, явлений, процессов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rPr>
          <w:color w:val="000000"/>
        </w:rPr>
      </w:pPr>
    </w:p>
    <w:p w:rsidR="00710F44" w:rsidRDefault="00710F44">
      <w:pPr>
        <w:numPr>
          <w:ilvl w:val="0"/>
          <w:numId w:val="21"/>
        </w:numPr>
        <w:shd w:val="clear" w:color="auto" w:fill="FFFFFF"/>
        <w:tabs>
          <w:tab w:val="left" w:pos="1134"/>
        </w:tabs>
        <w:ind w:left="0" w:firstLine="851"/>
        <w:jc w:val="both"/>
        <w:rPr>
          <w:color w:val="000000"/>
        </w:rPr>
      </w:pPr>
      <w:r>
        <w:rPr>
          <w:bCs/>
          <w:color w:val="000000"/>
        </w:rPr>
        <w:t>Электронно-библиотечная система (ЭБС)</w:t>
      </w:r>
      <w:r>
        <w:rPr>
          <w:shd w:val="clear" w:color="auto" w:fill="FFFFFF"/>
        </w:rPr>
        <w:t xml:space="preserve">– </w:t>
      </w:r>
      <w:r>
        <w:rPr>
          <w:color w:val="000000"/>
        </w:rPr>
        <w:t>это предусмотренный федеральными государственными образовательными стандартами высшего образования обязательный элемент библиотечно-информационного обеспечения обучающихся вузов, представляющий собой базу данных, содержащую … .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>А)об электронных изданиях, расписании учебных занятиях, текущей и промежуточной аттестации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>Б)  издания учебной, учебно-методической и иной литературы, используемой в образовательном процессе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>В) все ответы правильные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rPr>
          <w:color w:val="000000"/>
        </w:rPr>
      </w:pPr>
    </w:p>
    <w:p w:rsidR="00710F44" w:rsidRDefault="00710F44">
      <w:pPr>
        <w:numPr>
          <w:ilvl w:val="0"/>
          <w:numId w:val="21"/>
        </w:numPr>
        <w:shd w:val="clear" w:color="auto" w:fill="FFFFFF"/>
        <w:tabs>
          <w:tab w:val="left" w:pos="1134"/>
        </w:tabs>
        <w:ind w:left="0" w:firstLine="851"/>
        <w:jc w:val="both"/>
      </w:pPr>
      <w:r>
        <w:t xml:space="preserve"> Выберите преимущества электронно-библиотечных систем … .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</w:pPr>
      <w:r>
        <w:t>А)  мобильность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</w:pPr>
      <w:r>
        <w:t xml:space="preserve">Б) возможность использования различных устройств для чтения изданий ЭБС 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</w:pPr>
      <w:r>
        <w:t xml:space="preserve">В) регулярные </w:t>
      </w:r>
      <w:r>
        <w:rPr>
          <w:color w:val="000000"/>
        </w:rPr>
        <w:t>(ежедневные)</w:t>
      </w:r>
      <w:r>
        <w:t xml:space="preserve"> обновления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</w:pPr>
      <w:r>
        <w:t>Г) использование пользователями различных категорий специализированных сервисов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</w:pPr>
      <w:r>
        <w:t>Д) быстрота и удобство поиска и фильтрации изданий</w:t>
      </w:r>
    </w:p>
    <w:p w:rsidR="00710F44" w:rsidRDefault="00710F44">
      <w:pPr>
        <w:shd w:val="clear" w:color="auto" w:fill="FFFFFF"/>
        <w:tabs>
          <w:tab w:val="left" w:pos="993"/>
          <w:tab w:val="left" w:pos="1134"/>
        </w:tabs>
        <w:ind w:firstLine="851"/>
        <w:jc w:val="both"/>
      </w:pPr>
      <w:r>
        <w:t>Е) расширенный функционал</w:t>
      </w:r>
    </w:p>
    <w:p w:rsidR="00710F44" w:rsidRDefault="00710F44">
      <w:pPr>
        <w:shd w:val="clear" w:color="auto" w:fill="FFFFFF"/>
        <w:tabs>
          <w:tab w:val="left" w:pos="993"/>
          <w:tab w:val="left" w:pos="1134"/>
        </w:tabs>
        <w:ind w:firstLine="851"/>
        <w:jc w:val="both"/>
      </w:pPr>
      <w:r>
        <w:t>Ж) современные и удобные сервисы для пользователей</w:t>
      </w:r>
    </w:p>
    <w:p w:rsidR="00710F44" w:rsidRDefault="00710F44">
      <w:pPr>
        <w:shd w:val="clear" w:color="auto" w:fill="FFFFFF"/>
        <w:tabs>
          <w:tab w:val="left" w:pos="993"/>
          <w:tab w:val="left" w:pos="1134"/>
        </w:tabs>
        <w:ind w:firstLine="851"/>
        <w:jc w:val="both"/>
      </w:pPr>
      <w:r>
        <w:lastRenderedPageBreak/>
        <w:t>З) высокая адаптивность системы</w:t>
      </w:r>
    </w:p>
    <w:p w:rsidR="00710F44" w:rsidRDefault="00710F44">
      <w:pPr>
        <w:shd w:val="clear" w:color="auto" w:fill="FFFFFF"/>
        <w:tabs>
          <w:tab w:val="left" w:pos="993"/>
          <w:tab w:val="left" w:pos="1134"/>
        </w:tabs>
        <w:spacing w:line="360" w:lineRule="auto"/>
        <w:ind w:firstLine="851"/>
        <w:jc w:val="both"/>
      </w:pPr>
      <w:r>
        <w:t>И) внимательный подход к каждому читателю</w:t>
      </w:r>
    </w:p>
    <w:p w:rsidR="00710F44" w:rsidRDefault="00710F44">
      <w:pPr>
        <w:tabs>
          <w:tab w:val="left" w:pos="1134"/>
        </w:tabs>
        <w:ind w:left="851"/>
        <w:jc w:val="both"/>
      </w:pPr>
    </w:p>
    <w:p w:rsidR="00710F44" w:rsidRDefault="00710F44">
      <w:pPr>
        <w:numPr>
          <w:ilvl w:val="0"/>
          <w:numId w:val="21"/>
        </w:numPr>
        <w:tabs>
          <w:tab w:val="left" w:pos="1134"/>
        </w:tabs>
        <w:ind w:left="0" w:firstLine="851"/>
        <w:jc w:val="both"/>
      </w:pPr>
      <w:r>
        <w:t>При чтении электронного издания в режиме o</w:t>
      </w:r>
      <w:r>
        <w:rPr>
          <w:lang w:val="en-US"/>
        </w:rPr>
        <w:t>n</w:t>
      </w:r>
      <w:r>
        <w:t>line на сайтах электронно-библиотечных систем могут быть доступны следующие опции:</w:t>
      </w:r>
    </w:p>
    <w:p w:rsidR="00710F44" w:rsidRDefault="00710F44">
      <w:pPr>
        <w:tabs>
          <w:tab w:val="left" w:pos="1134"/>
        </w:tabs>
        <w:ind w:firstLine="851"/>
        <w:jc w:val="both"/>
      </w:pPr>
      <w:r>
        <w:t>А) навигация по содержанию</w:t>
      </w:r>
    </w:p>
    <w:p w:rsidR="00710F44" w:rsidRDefault="00710F44">
      <w:pPr>
        <w:tabs>
          <w:tab w:val="left" w:pos="1134"/>
        </w:tabs>
        <w:ind w:firstLine="851"/>
        <w:jc w:val="both"/>
      </w:pPr>
      <w:r>
        <w:t>Б) печать отдельных страниц издания</w:t>
      </w:r>
    </w:p>
    <w:p w:rsidR="00710F44" w:rsidRDefault="00710F44">
      <w:pPr>
        <w:tabs>
          <w:tab w:val="left" w:pos="1134"/>
        </w:tabs>
        <w:ind w:firstLine="851"/>
        <w:jc w:val="both"/>
      </w:pPr>
      <w:r>
        <w:t>В) выделение текста (данная функция предусмотрена для копирования текста, конспектирования и т.д.)</w:t>
      </w:r>
    </w:p>
    <w:p w:rsidR="00710F44" w:rsidRDefault="00710F44">
      <w:pPr>
        <w:tabs>
          <w:tab w:val="left" w:pos="1134"/>
        </w:tabs>
        <w:ind w:firstLine="851"/>
        <w:jc w:val="both"/>
      </w:pPr>
      <w:r>
        <w:t>Г) заметки с комментариями</w:t>
      </w:r>
    </w:p>
    <w:p w:rsidR="00710F44" w:rsidRDefault="00710F44">
      <w:pPr>
        <w:tabs>
          <w:tab w:val="left" w:pos="1134"/>
        </w:tabs>
        <w:ind w:firstLine="851"/>
        <w:jc w:val="both"/>
      </w:pPr>
      <w:r>
        <w:t>Д) конспектирование выделенного текста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rPr>
          <w:b/>
        </w:rPr>
      </w:pPr>
      <w:r>
        <w:t>Е) поиск по тексту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rPr>
          <w:b/>
        </w:rPr>
      </w:pPr>
    </w:p>
    <w:p w:rsidR="00710F44" w:rsidRDefault="00710F44">
      <w:pPr>
        <w:numPr>
          <w:ilvl w:val="0"/>
          <w:numId w:val="21"/>
        </w:numPr>
        <w:shd w:val="clear" w:color="auto" w:fill="FFFFFF"/>
        <w:tabs>
          <w:tab w:val="left" w:pos="1134"/>
        </w:tabs>
        <w:ind w:left="0" w:firstLine="851"/>
        <w:jc w:val="both"/>
      </w:pPr>
      <w:r>
        <w:t>Обучающиеся как пользователи электронно-библиотечных систем имеют возможность: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</w:pPr>
      <w:r>
        <w:t>А) читать отобранные документы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</w:pPr>
      <w:r>
        <w:t>Б) копировать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</w:pPr>
      <w:r>
        <w:t>В) создавать конспекты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rPr>
          <w:color w:val="000000"/>
        </w:rPr>
      </w:pPr>
      <w:r>
        <w:t>Г) печатать отдельные страницы</w:t>
      </w:r>
    </w:p>
    <w:p w:rsidR="00710F44" w:rsidRDefault="00710F44">
      <w:pPr>
        <w:shd w:val="clear" w:color="auto" w:fill="FFFFFF"/>
        <w:tabs>
          <w:tab w:val="left" w:pos="1134"/>
        </w:tabs>
        <w:ind w:left="851"/>
        <w:jc w:val="both"/>
        <w:rPr>
          <w:color w:val="000000"/>
        </w:rPr>
      </w:pPr>
    </w:p>
    <w:p w:rsidR="00710F44" w:rsidRDefault="00710F44">
      <w:pPr>
        <w:numPr>
          <w:ilvl w:val="0"/>
          <w:numId w:val="21"/>
        </w:numPr>
        <w:tabs>
          <w:tab w:val="left" w:pos="1134"/>
          <w:tab w:val="left" w:pos="1276"/>
        </w:tabs>
        <w:ind w:left="0" w:firstLine="851"/>
        <w:jc w:val="both"/>
      </w:pPr>
      <w:r>
        <w:t>Выберите различные способы поиска электронной литературы:</w:t>
      </w:r>
    </w:p>
    <w:p w:rsidR="00710F44" w:rsidRDefault="00710F44">
      <w:pPr>
        <w:tabs>
          <w:tab w:val="left" w:pos="1134"/>
        </w:tabs>
        <w:ind w:firstLine="851"/>
        <w:jc w:val="both"/>
      </w:pPr>
      <w:r>
        <w:t>А) поиск по любому слову, введенному в поисковую строку</w:t>
      </w:r>
    </w:p>
    <w:p w:rsidR="00710F44" w:rsidRDefault="00710F44">
      <w:pPr>
        <w:tabs>
          <w:tab w:val="left" w:pos="1134"/>
        </w:tabs>
        <w:ind w:firstLine="851"/>
        <w:jc w:val="both"/>
      </w:pPr>
      <w:r>
        <w:t>Б) поиск по точному совпадению слова или фразы</w:t>
      </w:r>
    </w:p>
    <w:p w:rsidR="00710F44" w:rsidRDefault="00710F44">
      <w:pPr>
        <w:tabs>
          <w:tab w:val="left" w:pos="1134"/>
        </w:tabs>
        <w:ind w:firstLine="851"/>
        <w:jc w:val="both"/>
      </w:pPr>
      <w:r>
        <w:t>В) логический поиск – поисковый запрос с учетом дополнительных параметров</w:t>
      </w:r>
    </w:p>
    <w:p w:rsidR="00710F44" w:rsidRDefault="00710F44">
      <w:pPr>
        <w:tabs>
          <w:tab w:val="left" w:pos="1134"/>
        </w:tabs>
        <w:ind w:firstLine="851"/>
        <w:jc w:val="both"/>
        <w:rPr>
          <w:b/>
        </w:rPr>
      </w:pPr>
      <w:r>
        <w:t>Г) расширенный поиск по заданным параметрам – использование дополнительного функционала для поиска, если какие-либо данные об издании уже известны</w:t>
      </w:r>
    </w:p>
    <w:p w:rsidR="00710F44" w:rsidRDefault="00710F44">
      <w:pPr>
        <w:tabs>
          <w:tab w:val="left" w:pos="1134"/>
        </w:tabs>
        <w:ind w:firstLine="851"/>
        <w:jc w:val="both"/>
        <w:rPr>
          <w:b/>
        </w:rPr>
      </w:pPr>
    </w:p>
    <w:p w:rsidR="00710F44" w:rsidRDefault="00710F44">
      <w:pPr>
        <w:numPr>
          <w:ilvl w:val="0"/>
          <w:numId w:val="21"/>
        </w:numPr>
        <w:tabs>
          <w:tab w:val="left" w:pos="1134"/>
        </w:tabs>
        <w:ind w:left="0" w:firstLine="851"/>
        <w:jc w:val="both"/>
      </w:pPr>
      <w:r>
        <w:t>Выберите правильное оформление ссылки на использованные источники в тексте.</w:t>
      </w:r>
    </w:p>
    <w:p w:rsidR="00710F44" w:rsidRDefault="00710F44">
      <w:pPr>
        <w:tabs>
          <w:tab w:val="left" w:pos="1134"/>
        </w:tabs>
        <w:ind w:left="851"/>
        <w:jc w:val="both"/>
      </w:pPr>
      <w:r>
        <w:t>А) [1, с.8].</w:t>
      </w:r>
    </w:p>
    <w:p w:rsidR="00710F44" w:rsidRDefault="00710F44">
      <w:pPr>
        <w:tabs>
          <w:tab w:val="left" w:pos="1134"/>
        </w:tabs>
        <w:ind w:left="851"/>
        <w:jc w:val="both"/>
      </w:pPr>
      <w:r>
        <w:t>Б) . [1, с.8]</w:t>
      </w:r>
    </w:p>
    <w:p w:rsidR="00710F44" w:rsidRDefault="00710F44">
      <w:pPr>
        <w:tabs>
          <w:tab w:val="left" w:pos="1134"/>
        </w:tabs>
        <w:ind w:left="851"/>
        <w:jc w:val="both"/>
      </w:pPr>
      <w:r>
        <w:t>В) [1, стр.8].</w:t>
      </w:r>
    </w:p>
    <w:p w:rsidR="00710F44" w:rsidRDefault="00710F44">
      <w:pPr>
        <w:tabs>
          <w:tab w:val="left" w:pos="1134"/>
        </w:tabs>
        <w:ind w:left="851"/>
        <w:jc w:val="both"/>
      </w:pPr>
      <w:r>
        <w:t>Г) [1, с.8]</w:t>
      </w:r>
    </w:p>
    <w:p w:rsidR="00710F44" w:rsidRDefault="00710F44">
      <w:pPr>
        <w:tabs>
          <w:tab w:val="left" w:pos="1134"/>
        </w:tabs>
        <w:ind w:left="851"/>
        <w:jc w:val="both"/>
      </w:pPr>
      <w:r>
        <w:t>Д) (1, с.8)</w:t>
      </w:r>
    </w:p>
    <w:p w:rsidR="00710F44" w:rsidRDefault="00710F44">
      <w:pPr>
        <w:tabs>
          <w:tab w:val="left" w:pos="1134"/>
        </w:tabs>
        <w:ind w:left="851"/>
        <w:jc w:val="both"/>
      </w:pPr>
      <w:r>
        <w:t>Е) (1, с.8).</w:t>
      </w:r>
    </w:p>
    <w:p w:rsidR="00710F44" w:rsidRDefault="00710F44">
      <w:pPr>
        <w:tabs>
          <w:tab w:val="left" w:pos="1134"/>
        </w:tabs>
        <w:ind w:left="851"/>
        <w:jc w:val="both"/>
      </w:pPr>
      <w:r>
        <w:t>Ж) (1, стр.8)</w:t>
      </w:r>
    </w:p>
    <w:p w:rsidR="00710F44" w:rsidRDefault="00710F44">
      <w:pPr>
        <w:tabs>
          <w:tab w:val="left" w:pos="1134"/>
        </w:tabs>
        <w:ind w:left="851"/>
        <w:jc w:val="both"/>
      </w:pPr>
      <w:r>
        <w:t>З) . (1, с.8)</w:t>
      </w:r>
    </w:p>
    <w:p w:rsidR="00710F44" w:rsidRDefault="00710F44">
      <w:pPr>
        <w:tabs>
          <w:tab w:val="left" w:pos="1134"/>
        </w:tabs>
        <w:ind w:left="851"/>
        <w:jc w:val="both"/>
      </w:pPr>
    </w:p>
    <w:p w:rsidR="00710F44" w:rsidRDefault="00710F44">
      <w:pPr>
        <w:numPr>
          <w:ilvl w:val="0"/>
          <w:numId w:val="21"/>
        </w:numPr>
        <w:tabs>
          <w:tab w:val="left" w:pos="1134"/>
        </w:tabs>
        <w:ind w:left="0" w:firstLine="851"/>
        <w:jc w:val="both"/>
        <w:rPr>
          <w:color w:val="000000"/>
        </w:rPr>
      </w:pPr>
      <w:r>
        <w:rPr>
          <w:color w:val="000000"/>
          <w:shd w:val="clear" w:color="auto" w:fill="FFFFFF"/>
        </w:rPr>
        <w:t>Открытые образовательные ресурсы по определению ЮНЕСКО – это … .</w:t>
      </w:r>
    </w:p>
    <w:p w:rsidR="00710F44" w:rsidRDefault="00710F44">
      <w:pPr>
        <w:tabs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>А) учебные и научные ресурсы, существующие в открытом доступе или выпущенные под лицензией, которая разрешает их бесплатное использование и модификацию третьими лицами</w:t>
      </w:r>
    </w:p>
    <w:p w:rsidR="00710F44" w:rsidRDefault="00710F44">
      <w:pPr>
        <w:tabs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>Б) любые образовательные ресурсы, предназначенные для широкого и бесплатного пользования третьими лицами</w:t>
      </w:r>
    </w:p>
    <w:p w:rsidR="00710F44" w:rsidRDefault="00710F44">
      <w:pPr>
        <w:tabs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>В) учебные, методические, справочные, контролирующие материалы в широком доступе на бесплатной основе</w:t>
      </w:r>
    </w:p>
    <w:p w:rsidR="00710F44" w:rsidRDefault="00710F44">
      <w:pPr>
        <w:tabs>
          <w:tab w:val="left" w:pos="1134"/>
        </w:tabs>
        <w:ind w:firstLine="851"/>
        <w:jc w:val="both"/>
        <w:rPr>
          <w:color w:val="000000"/>
        </w:rPr>
      </w:pPr>
    </w:p>
    <w:p w:rsidR="00710F44" w:rsidRDefault="00710F44">
      <w:pPr>
        <w:numPr>
          <w:ilvl w:val="0"/>
          <w:numId w:val="21"/>
        </w:numPr>
        <w:shd w:val="clear" w:color="auto" w:fill="FFFFFF"/>
        <w:tabs>
          <w:tab w:val="left" w:pos="1134"/>
        </w:tabs>
        <w:ind w:left="0" w:firstLine="851"/>
        <w:jc w:val="both"/>
        <w:rPr>
          <w:shd w:val="clear" w:color="auto" w:fill="FFFFFF"/>
        </w:rPr>
      </w:pPr>
      <w:r>
        <w:rPr>
          <w:color w:val="000000"/>
        </w:rPr>
        <w:t>Выберите отличительные особенности открытых образовательных ресурсов.</w:t>
      </w:r>
    </w:p>
    <w:p w:rsidR="00710F44" w:rsidRDefault="00710F44">
      <w:pPr>
        <w:shd w:val="clear" w:color="auto" w:fill="FFFFFF"/>
        <w:tabs>
          <w:tab w:val="left" w:pos="142"/>
          <w:tab w:val="left" w:pos="1134"/>
        </w:tabs>
        <w:ind w:right="240"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А) </w:t>
      </w:r>
      <w:r>
        <w:rPr>
          <w:color w:val="000000"/>
        </w:rPr>
        <w:t>методическая, учебная или научная направленность материалов и поддержание различных форматов и носителей для представления материалов</w:t>
      </w:r>
    </w:p>
    <w:p w:rsidR="00710F44" w:rsidRDefault="00710F44">
      <w:pPr>
        <w:shd w:val="clear" w:color="auto" w:fill="FFFFFF"/>
        <w:tabs>
          <w:tab w:val="left" w:pos="142"/>
          <w:tab w:val="left" w:pos="1134"/>
        </w:tabs>
        <w:ind w:right="240"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Б) </w:t>
      </w:r>
      <w:r>
        <w:rPr>
          <w:color w:val="000000"/>
        </w:rPr>
        <w:t>опубликование на условиях открытой лицензии учебных и научных материалов, являющихся общественным достоянием</w:t>
      </w:r>
    </w:p>
    <w:p w:rsidR="00710F44" w:rsidRDefault="00710F44">
      <w:pPr>
        <w:shd w:val="clear" w:color="auto" w:fill="FFFFFF"/>
        <w:tabs>
          <w:tab w:val="left" w:pos="142"/>
          <w:tab w:val="left" w:pos="1134"/>
        </w:tabs>
        <w:ind w:right="240"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В) </w:t>
      </w:r>
      <w:r>
        <w:rPr>
          <w:color w:val="000000"/>
        </w:rPr>
        <w:t>обеспечение бесплатного доступа, использования, переработки и перераспределения материалов другими пользователями</w:t>
      </w:r>
    </w:p>
    <w:p w:rsidR="00710F44" w:rsidRDefault="00710F44">
      <w:pPr>
        <w:shd w:val="clear" w:color="auto" w:fill="FFFFFF"/>
        <w:tabs>
          <w:tab w:val="left" w:pos="142"/>
          <w:tab w:val="left" w:pos="1134"/>
        </w:tabs>
        <w:ind w:right="240" w:firstLine="851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Г) </w:t>
      </w:r>
      <w:r>
        <w:rPr>
          <w:color w:val="000000"/>
        </w:rPr>
        <w:t>минимальные ограничения либо без таковых при работе с ООР</w:t>
      </w:r>
    </w:p>
    <w:p w:rsidR="00710F44" w:rsidRDefault="00710F44">
      <w:pPr>
        <w:shd w:val="clear" w:color="auto" w:fill="FFFFFF"/>
        <w:tabs>
          <w:tab w:val="left" w:pos="142"/>
          <w:tab w:val="left" w:pos="1134"/>
        </w:tabs>
        <w:ind w:firstLine="851"/>
        <w:jc w:val="both"/>
        <w:rPr>
          <w:color w:val="000000"/>
        </w:rPr>
      </w:pPr>
      <w:r>
        <w:rPr>
          <w:shd w:val="clear" w:color="auto" w:fill="FFFFFF"/>
        </w:rPr>
        <w:t xml:space="preserve">Д) </w:t>
      </w:r>
      <w:r>
        <w:rPr>
          <w:color w:val="000000"/>
        </w:rPr>
        <w:t>открытое лицензирование встроено в существующую систему прав интеллектуальной собственности, определенных соответствующими международными конвенциями, и признает авторское право на произведение</w:t>
      </w:r>
    </w:p>
    <w:p w:rsidR="00710F44" w:rsidRDefault="00710F44">
      <w:pPr>
        <w:shd w:val="clear" w:color="auto" w:fill="FFFFFF"/>
        <w:tabs>
          <w:tab w:val="left" w:pos="142"/>
          <w:tab w:val="left" w:pos="1134"/>
        </w:tabs>
        <w:ind w:firstLine="851"/>
        <w:jc w:val="both"/>
        <w:rPr>
          <w:color w:val="000000"/>
        </w:rPr>
      </w:pPr>
    </w:p>
    <w:p w:rsidR="00710F44" w:rsidRDefault="00710F44">
      <w:pPr>
        <w:numPr>
          <w:ilvl w:val="0"/>
          <w:numId w:val="21"/>
        </w:numPr>
        <w:shd w:val="clear" w:color="auto" w:fill="FFFFFF"/>
        <w:tabs>
          <w:tab w:val="left" w:pos="1134"/>
        </w:tabs>
        <w:ind w:left="0" w:firstLine="851"/>
        <w:jc w:val="both"/>
        <w:rPr>
          <w:color w:val="000000"/>
        </w:rPr>
      </w:pPr>
      <w:r>
        <w:rPr>
          <w:color w:val="000000"/>
        </w:rPr>
        <w:t>Площадка федерального центра информационно-образовательных ресурсов (ФЦИОР) используется для размещения сервисов, рекомендованных к использованию образовательными учреждениями: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textAlignment w:val="baseline"/>
        <w:rPr>
          <w:color w:val="000000"/>
        </w:rPr>
      </w:pPr>
      <w:r>
        <w:rPr>
          <w:color w:val="000000"/>
        </w:rPr>
        <w:t xml:space="preserve">А) сайты школ 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textAlignment w:val="baseline"/>
        <w:rPr>
          <w:color w:val="000000"/>
        </w:rPr>
      </w:pPr>
      <w:r>
        <w:rPr>
          <w:color w:val="000000"/>
        </w:rPr>
        <w:t xml:space="preserve">Б) электронная почта 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textAlignment w:val="baseline"/>
        <w:rPr>
          <w:color w:val="000000"/>
        </w:rPr>
      </w:pPr>
      <w:r>
        <w:rPr>
          <w:color w:val="000000"/>
        </w:rPr>
        <w:t xml:space="preserve">В)  поддержка пользователей 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textAlignment w:val="baseline"/>
        <w:rPr>
          <w:color w:val="000000"/>
        </w:rPr>
      </w:pPr>
      <w:r>
        <w:rPr>
          <w:color w:val="000000"/>
        </w:rPr>
        <w:t>Г) сайты вузов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textAlignment w:val="baseline"/>
        <w:rPr>
          <w:color w:val="000000"/>
        </w:rPr>
      </w:pPr>
    </w:p>
    <w:p w:rsidR="00710F44" w:rsidRDefault="00710F44">
      <w:pPr>
        <w:numPr>
          <w:ilvl w:val="0"/>
          <w:numId w:val="21"/>
        </w:numPr>
        <w:shd w:val="clear" w:color="auto" w:fill="FFFFFF"/>
        <w:tabs>
          <w:tab w:val="left" w:pos="1134"/>
        </w:tabs>
        <w:ind w:left="0" w:firstLine="851"/>
        <w:jc w:val="both"/>
        <w:rPr>
          <w:color w:val="000000"/>
        </w:rPr>
      </w:pPr>
      <w:r>
        <w:t>Миссия российских проектов открытых образовательных ресурсов проекта заключается в … .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 xml:space="preserve">А) </w:t>
      </w:r>
      <w:r>
        <w:t>предоставлении возможности получения дополнительных образовательных услуг для миллионов российских граждан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>Б) предоставлении возможности получения дипломов, удостоверений, сертификатов от лучших российских преподавателей и ведущих университетов для миллионов российских граждан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>В) предоставлении возможности получения дополнительного образования для миллионов российских граждан по месту своего жительства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</w:pPr>
      <w:r>
        <w:rPr>
          <w:color w:val="000000"/>
        </w:rPr>
        <w:t>Г)</w:t>
      </w:r>
      <w:r>
        <w:t>предоставлении возможности получения качественного образования от лучших российских преподавателей и ведущих университетов для миллионов российских граждан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</w:pPr>
    </w:p>
    <w:p w:rsidR="00710F44" w:rsidRDefault="00710F44">
      <w:pPr>
        <w:numPr>
          <w:ilvl w:val="0"/>
          <w:numId w:val="21"/>
        </w:numPr>
        <w:shd w:val="clear" w:color="auto" w:fill="FFFFFF"/>
        <w:tabs>
          <w:tab w:val="left" w:pos="1134"/>
        </w:tabs>
        <w:ind w:left="0" w:firstLine="851"/>
        <w:jc w:val="both"/>
      </w:pPr>
      <w:r>
        <w:t>В декабре 2014 года по инициативе Министерства образования и науки РФ был создан … (в который̆ наряду с представителями восьми вузов вошли представители Рособрнадзора и Минобрнауки России) … .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</w:pPr>
      <w:r>
        <w:t>А) Совет по открытому образованию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</w:pPr>
      <w:r>
        <w:t>Б) Совет по дистанционному образованию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</w:pPr>
      <w:r>
        <w:t>В) Совет по электронному образованию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</w:pPr>
      <w:r>
        <w:t>Г) Союз вузов РФ по открытому образованию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</w:pPr>
      <w:r>
        <w:t>Д) Союз вузов РФ по дистанционному образованию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</w:pPr>
    </w:p>
    <w:p w:rsidR="00710F44" w:rsidRDefault="00710F44">
      <w:pPr>
        <w:numPr>
          <w:ilvl w:val="0"/>
          <w:numId w:val="21"/>
        </w:numPr>
        <w:shd w:val="clear" w:color="auto" w:fill="FFFFFF"/>
        <w:tabs>
          <w:tab w:val="left" w:pos="1134"/>
        </w:tabs>
        <w:ind w:left="0" w:firstLine="851"/>
        <w:jc w:val="both"/>
        <w:rPr>
          <w:color w:val="000000"/>
        </w:rPr>
      </w:pPr>
      <w:r>
        <w:t>В апреле 2015 года восемь ведущих вузов России учредили Ассоциацию … .</w:t>
      </w:r>
    </w:p>
    <w:p w:rsidR="00710F44" w:rsidRDefault="00710F44">
      <w:pPr>
        <w:shd w:val="clear" w:color="auto" w:fill="FFFFFF"/>
        <w:tabs>
          <w:tab w:val="left" w:pos="1134"/>
        </w:tabs>
        <w:ind w:left="851"/>
        <w:jc w:val="both"/>
        <w:rPr>
          <w:color w:val="000000"/>
        </w:rPr>
      </w:pPr>
      <w:r>
        <w:rPr>
          <w:color w:val="000000"/>
        </w:rPr>
        <w:t>А) «Отечественная платформа открытого образования»</w:t>
      </w:r>
    </w:p>
    <w:p w:rsidR="00710F44" w:rsidRDefault="00710F44">
      <w:pPr>
        <w:shd w:val="clear" w:color="auto" w:fill="FFFFFF"/>
        <w:tabs>
          <w:tab w:val="left" w:pos="1134"/>
        </w:tabs>
        <w:ind w:left="851"/>
        <w:jc w:val="both"/>
        <w:rPr>
          <w:color w:val="000000"/>
        </w:rPr>
      </w:pPr>
      <w:r>
        <w:rPr>
          <w:color w:val="000000"/>
        </w:rPr>
        <w:t>Б) «Российская платформа открытого образования»</w:t>
      </w:r>
    </w:p>
    <w:p w:rsidR="00710F44" w:rsidRDefault="00710F44">
      <w:pPr>
        <w:shd w:val="clear" w:color="auto" w:fill="FFFFFF"/>
        <w:tabs>
          <w:tab w:val="left" w:pos="1134"/>
        </w:tabs>
        <w:ind w:left="851"/>
        <w:jc w:val="both"/>
        <w:rPr>
          <w:color w:val="000000"/>
        </w:rPr>
      </w:pPr>
      <w:r>
        <w:rPr>
          <w:color w:val="000000"/>
        </w:rPr>
        <w:t xml:space="preserve">В) </w:t>
      </w:r>
      <w:r>
        <w:t>«Национальная платформа открытого образования»</w:t>
      </w:r>
    </w:p>
    <w:p w:rsidR="00710F44" w:rsidRDefault="00710F44">
      <w:pPr>
        <w:shd w:val="clear" w:color="auto" w:fill="FFFFFF"/>
        <w:tabs>
          <w:tab w:val="left" w:pos="1134"/>
        </w:tabs>
        <w:ind w:left="851"/>
        <w:jc w:val="both"/>
        <w:rPr>
          <w:color w:val="000000"/>
        </w:rPr>
      </w:pPr>
      <w:r>
        <w:rPr>
          <w:color w:val="000000"/>
        </w:rPr>
        <w:t>Г) «Государственная платформа открытого образования»</w:t>
      </w:r>
    </w:p>
    <w:p w:rsidR="00710F44" w:rsidRDefault="00710F44">
      <w:pPr>
        <w:shd w:val="clear" w:color="auto" w:fill="FFFFFF"/>
        <w:tabs>
          <w:tab w:val="left" w:pos="1134"/>
        </w:tabs>
        <w:ind w:left="851"/>
        <w:jc w:val="both"/>
        <w:rPr>
          <w:color w:val="000000"/>
        </w:rPr>
      </w:pPr>
      <w:r>
        <w:rPr>
          <w:color w:val="000000"/>
        </w:rPr>
        <w:t>Д) «Московская платформа открытого образования»</w:t>
      </w:r>
    </w:p>
    <w:p w:rsidR="00710F44" w:rsidRDefault="00710F44">
      <w:pPr>
        <w:shd w:val="clear" w:color="auto" w:fill="FFFFFF"/>
        <w:tabs>
          <w:tab w:val="left" w:pos="1134"/>
        </w:tabs>
        <w:ind w:left="851"/>
        <w:jc w:val="both"/>
        <w:rPr>
          <w:color w:val="000000"/>
        </w:rPr>
      </w:pPr>
    </w:p>
    <w:p w:rsidR="00710F44" w:rsidRDefault="00710F44">
      <w:pPr>
        <w:numPr>
          <w:ilvl w:val="0"/>
          <w:numId w:val="21"/>
        </w:numPr>
        <w:shd w:val="clear" w:color="auto" w:fill="FFFFFF"/>
        <w:tabs>
          <w:tab w:val="left" w:pos="1134"/>
        </w:tabs>
        <w:spacing w:line="360" w:lineRule="auto"/>
        <w:ind w:left="0" w:firstLine="851"/>
        <w:jc w:val="both"/>
        <w:rPr>
          <w:color w:val="000000"/>
        </w:rPr>
      </w:pPr>
      <w:r>
        <w:rPr>
          <w:color w:val="000000"/>
        </w:rPr>
        <w:t>Что дают ООР образовательным организациям?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lastRenderedPageBreak/>
        <w:t>А) демонстрацию учебных и научных программ широкой аудитории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 xml:space="preserve">Б) привлечение большего количества абитуриентов </w:t>
      </w:r>
    </w:p>
    <w:p w:rsidR="00710F44" w:rsidRDefault="00710F44">
      <w:pPr>
        <w:shd w:val="clear" w:color="auto" w:fill="FFFFFF"/>
        <w:tabs>
          <w:tab w:val="left" w:pos="1134"/>
        </w:tabs>
        <w:ind w:firstLine="851"/>
        <w:jc w:val="both"/>
        <w:rPr>
          <w:color w:val="000000"/>
        </w:rPr>
      </w:pPr>
    </w:p>
    <w:p w:rsidR="00710F44" w:rsidRDefault="00710F44">
      <w:pPr>
        <w:shd w:val="clear" w:color="auto" w:fill="FFFFFF"/>
        <w:tabs>
          <w:tab w:val="left" w:pos="567"/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>20. Выберите страны, предоставляющие доступ к открытым образовательным ресурсам… .</w:t>
      </w:r>
    </w:p>
    <w:p w:rsidR="00710F44" w:rsidRDefault="00710F44">
      <w:pPr>
        <w:shd w:val="clear" w:color="auto" w:fill="FFFFFF"/>
        <w:tabs>
          <w:tab w:val="left" w:pos="567"/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>А) Российская Федерация</w:t>
      </w:r>
    </w:p>
    <w:p w:rsidR="00710F44" w:rsidRDefault="00710F44">
      <w:pPr>
        <w:shd w:val="clear" w:color="auto" w:fill="FFFFFF"/>
        <w:tabs>
          <w:tab w:val="left" w:pos="567"/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>Б) США</w:t>
      </w:r>
    </w:p>
    <w:p w:rsidR="00710F44" w:rsidRDefault="00710F44">
      <w:pPr>
        <w:shd w:val="clear" w:color="auto" w:fill="FFFFFF"/>
        <w:tabs>
          <w:tab w:val="left" w:pos="567"/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>В) Австралия</w:t>
      </w:r>
    </w:p>
    <w:p w:rsidR="00710F44" w:rsidRDefault="00710F44">
      <w:pPr>
        <w:shd w:val="clear" w:color="auto" w:fill="FFFFFF"/>
        <w:tabs>
          <w:tab w:val="left" w:pos="567"/>
          <w:tab w:val="left" w:pos="1134"/>
        </w:tabs>
        <w:ind w:firstLine="851"/>
        <w:jc w:val="both"/>
        <w:rPr>
          <w:color w:val="000000"/>
        </w:rPr>
      </w:pPr>
      <w:r>
        <w:rPr>
          <w:color w:val="000000"/>
        </w:rPr>
        <w:t>Г) Япония</w:t>
      </w:r>
    </w:p>
    <w:p w:rsidR="00710F44" w:rsidRDefault="00710F44">
      <w:pPr>
        <w:shd w:val="clear" w:color="auto" w:fill="FFFFFF"/>
        <w:tabs>
          <w:tab w:val="left" w:pos="567"/>
          <w:tab w:val="left" w:pos="1134"/>
        </w:tabs>
        <w:ind w:firstLine="851"/>
        <w:jc w:val="both"/>
        <w:rPr>
          <w:b/>
        </w:rPr>
      </w:pPr>
      <w:r>
        <w:rPr>
          <w:color w:val="000000"/>
        </w:rPr>
        <w:t>Д) Великобритания</w:t>
      </w:r>
    </w:p>
    <w:p w:rsidR="00710F44" w:rsidRDefault="00710F44">
      <w:pPr>
        <w:rPr>
          <w:b/>
        </w:rPr>
      </w:pPr>
    </w:p>
    <w:p w:rsidR="00710F44" w:rsidRDefault="00710F44">
      <w:pPr>
        <w:ind w:left="708" w:hanging="708"/>
        <w:jc w:val="both"/>
      </w:pPr>
      <w:r>
        <w:t>Ключ к тестам: 1 - А; 2 – А, Б, В, Г;  3 – А, Б, В, Г, Д, Е; 4 – А, Б, В, Г, Д, Е; 5 – А; 6 – Д; 7 – Б; 8 – А, Б, В, Г, Д, Е, Ж, З, И; 9 – А, Б, В, Г, Д, Е; 10 – А, Б, В, Г; 11 – А, Б, В, Г; 12 – А; 13 – А; 14 – А, Б, В, Г, Д; 15 – А, Б, В; 16 – Г; 17 – А; 18 – В; 19 – А, Б; 20 – А, Б, В, Г, Д.</w:t>
      </w:r>
    </w:p>
    <w:p w:rsidR="00710F44" w:rsidRDefault="00710F44">
      <w:pPr>
        <w:autoSpaceDE w:val="0"/>
        <w:jc w:val="both"/>
      </w:pPr>
    </w:p>
    <w:p w:rsidR="00710F44" w:rsidRDefault="00710F44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</w:t>
      </w:r>
    </w:p>
    <w:p w:rsidR="00710F44" w:rsidRDefault="00710F44">
      <w:pPr>
        <w:autoSpaceDE w:val="0"/>
        <w:jc w:val="center"/>
        <w:rPr>
          <w:b/>
          <w:bCs/>
        </w:rPr>
      </w:pP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Электронные образовательные ресурсы: сущность, функции, основные достоинства и недостатки.</w:t>
      </w: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Могут ли электронные образовательные ресурсы полностью заменить традиционные образовательные ресурсы? Аргументируйте свой ответ.</w:t>
      </w: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Приведите не менее пяти классификаций электронных образовательных ресурсов по различным основаниям.</w:t>
      </w: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Оцените перспективы развития электронных образовательных ресурсов в вашем вузе.</w:t>
      </w: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Соотнесите понятия «электронные образовательные ресурсы» и «открытые образовательные ресурсы».</w:t>
      </w: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Классифицируйте ЭОР: по технологии создания, по содержанию, по среде распространения.</w:t>
      </w: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Что такое мультимедиа ЭОР?</w:t>
      </w: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Назовите интерактивные компоненты ЭОР.</w:t>
      </w: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Какие ЭОР наиболее эффективны. Аргументируйте свой ответ.</w:t>
      </w: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Перечислите основные существенные недостатки ЭОР и дайте им краткую характеристику.</w:t>
      </w: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Способы поиска электронных образовательных ресурсов в сети интернет.</w:t>
      </w: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Распространенные форматы электронного учебника как образовательного ресурса?</w:t>
      </w: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Режимы работы с образовательными ресурсами ЭБС и их краткая характеристика.</w:t>
      </w: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Доступны ли пользователям ЭБС ресурсы для скачивания?</w:t>
      </w: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Дополнительные сервисы и возможности электронных библиотечных систем.</w:t>
      </w: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Как оформлять ссылки на электронные источники при цитировании?</w:t>
      </w: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В чем заключается идея ограничения использования электронного контента ЭБС?</w:t>
      </w: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Что такое открытые образовательные ресурсы?</w:t>
      </w: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Как адаптированы электронные ресурсы для людей с ограниченным возможностями?</w:t>
      </w:r>
    </w:p>
    <w:p w:rsidR="00710F44" w:rsidRDefault="00710F44">
      <w:pPr>
        <w:numPr>
          <w:ilvl w:val="0"/>
          <w:numId w:val="22"/>
        </w:numPr>
        <w:jc w:val="both"/>
      </w:pPr>
      <w:r>
        <w:rPr>
          <w:bCs/>
        </w:rPr>
        <w:t>Что такое локальные электронные ресурсы?</w:t>
      </w:r>
    </w:p>
    <w:p w:rsidR="00710F44" w:rsidRDefault="00710F44">
      <w:pPr>
        <w:numPr>
          <w:ilvl w:val="0"/>
          <w:numId w:val="22"/>
        </w:numPr>
        <w:jc w:val="both"/>
      </w:pPr>
      <w:r>
        <w:t>Для чего нужны открытые образовательные ресурсы абитуриентам?</w:t>
      </w:r>
    </w:p>
    <w:p w:rsidR="00710F44" w:rsidRDefault="00710F44">
      <w:pPr>
        <w:numPr>
          <w:ilvl w:val="0"/>
          <w:numId w:val="22"/>
        </w:numPr>
        <w:jc w:val="both"/>
      </w:pPr>
      <w:r>
        <w:t>Для чего нужны открытые образовательные ресурсы студентам?</w:t>
      </w:r>
    </w:p>
    <w:p w:rsidR="00710F44" w:rsidRDefault="00710F44">
      <w:pPr>
        <w:numPr>
          <w:ilvl w:val="0"/>
          <w:numId w:val="22"/>
        </w:numPr>
        <w:jc w:val="both"/>
      </w:pPr>
      <w:r>
        <w:t>Для чего нужны открытые образовательные ресурсы педагогам?</w:t>
      </w: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lastRenderedPageBreak/>
        <w:t>По каким критериям, как правило, производится оценка результатов изученного онлайн-курса?</w:t>
      </w: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Каковы основные аргументы в пользу создания и использования ООР?</w:t>
      </w:r>
    </w:p>
    <w:p w:rsidR="00710F44" w:rsidRDefault="00710F44">
      <w:pPr>
        <w:numPr>
          <w:ilvl w:val="0"/>
          <w:numId w:val="22"/>
        </w:numPr>
        <w:jc w:val="both"/>
        <w:rPr>
          <w:bCs/>
        </w:rPr>
      </w:pPr>
      <w:r>
        <w:rPr>
          <w:bCs/>
        </w:rPr>
        <w:t>Какое влияние оказывает использование ООР на развитие системы образования в России?</w:t>
      </w:r>
    </w:p>
    <w:p w:rsidR="00710F44" w:rsidRDefault="00710F44">
      <w:pPr>
        <w:jc w:val="both"/>
        <w:rPr>
          <w:bCs/>
        </w:rPr>
      </w:pPr>
    </w:p>
    <w:p w:rsidR="00710F44" w:rsidRDefault="00710F44">
      <w:pPr>
        <w:autoSpaceDE w:val="0"/>
        <w:ind w:firstLine="708"/>
        <w:jc w:val="both"/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710F44" w:rsidRDefault="00710F44">
      <w:pPr>
        <w:autoSpaceDE w:val="0"/>
        <w:jc w:val="both"/>
      </w:pPr>
    </w:p>
    <w:p w:rsidR="00710F44" w:rsidRDefault="00710F44">
      <w:pPr>
        <w:widowControl w:val="0"/>
        <w:autoSpaceDE w:val="0"/>
        <w:ind w:firstLine="709"/>
        <w:jc w:val="both"/>
        <w:rPr>
          <w:i/>
          <w:u w:val="single"/>
        </w:rPr>
      </w:pPr>
    </w:p>
    <w:p w:rsidR="00710F44" w:rsidRDefault="00710F44">
      <w:pPr>
        <w:widowControl w:val="0"/>
        <w:numPr>
          <w:ilvl w:val="0"/>
          <w:numId w:val="20"/>
        </w:numPr>
        <w:tabs>
          <w:tab w:val="left" w:pos="993"/>
        </w:tabs>
        <w:autoSpaceDE w:val="0"/>
        <w:ind w:left="0" w:firstLine="709"/>
      </w:pPr>
      <w:r>
        <w:t>Заполните таблицу</w:t>
      </w:r>
    </w:p>
    <w:p w:rsidR="00710F44" w:rsidRDefault="00710F44">
      <w:pPr>
        <w:ind w:firstLine="709"/>
      </w:pPr>
      <w:r>
        <w:t>«Что такое электронные образовательные ресурсы?» (не менее пяти определений из различных источников)</w:t>
      </w:r>
    </w:p>
    <w:p w:rsidR="00710F44" w:rsidRDefault="00710F44">
      <w:pPr>
        <w:ind w:firstLine="709"/>
      </w:pPr>
    </w:p>
    <w:tbl>
      <w:tblPr>
        <w:tblW w:w="0" w:type="auto"/>
        <w:tblInd w:w="1064" w:type="dxa"/>
        <w:tblLayout w:type="fixed"/>
        <w:tblLook w:val="0000" w:firstRow="0" w:lastRow="0" w:firstColumn="0" w:lastColumn="0" w:noHBand="0" w:noVBand="0"/>
      </w:tblPr>
      <w:tblGrid>
        <w:gridCol w:w="599"/>
        <w:gridCol w:w="4807"/>
        <w:gridCol w:w="2965"/>
      </w:tblGrid>
      <w:tr w:rsidR="00710F44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Определение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ind w:firstLine="709"/>
              <w:jc w:val="center"/>
            </w:pPr>
            <w:r>
              <w:rPr>
                <w:b/>
              </w:rPr>
              <w:t>Источник</w:t>
            </w:r>
          </w:p>
        </w:tc>
      </w:tr>
      <w:tr w:rsidR="00710F44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ind w:firstLine="709"/>
              <w:jc w:val="center"/>
            </w:pPr>
            <w:r>
              <w:t>1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snapToGrid w:val="0"/>
              <w:ind w:firstLine="709"/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snapToGrid w:val="0"/>
              <w:ind w:firstLine="709"/>
            </w:pPr>
          </w:p>
        </w:tc>
      </w:tr>
      <w:tr w:rsidR="00710F44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tabs>
                <w:tab w:val="left" w:pos="221"/>
              </w:tabs>
              <w:ind w:firstLine="709"/>
              <w:jc w:val="center"/>
            </w:pPr>
            <w:r>
              <w:t>2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snapToGrid w:val="0"/>
              <w:ind w:firstLine="709"/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snapToGrid w:val="0"/>
              <w:ind w:firstLine="709"/>
            </w:pPr>
          </w:p>
        </w:tc>
      </w:tr>
      <w:tr w:rsidR="00710F44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ind w:firstLine="709"/>
              <w:jc w:val="center"/>
            </w:pPr>
            <w:r>
              <w:t>3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snapToGrid w:val="0"/>
              <w:ind w:firstLine="709"/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snapToGrid w:val="0"/>
              <w:ind w:firstLine="709"/>
            </w:pPr>
          </w:p>
        </w:tc>
      </w:tr>
      <w:tr w:rsidR="00710F44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ind w:firstLine="709"/>
              <w:jc w:val="center"/>
            </w:pPr>
            <w:r>
              <w:t>4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snapToGrid w:val="0"/>
              <w:ind w:firstLine="709"/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snapToGrid w:val="0"/>
              <w:ind w:firstLine="709"/>
            </w:pPr>
          </w:p>
        </w:tc>
      </w:tr>
      <w:tr w:rsidR="00710F44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ind w:firstLine="709"/>
              <w:jc w:val="center"/>
            </w:pPr>
            <w:r>
              <w:t>5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snapToGrid w:val="0"/>
              <w:ind w:firstLine="709"/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snapToGrid w:val="0"/>
              <w:ind w:firstLine="709"/>
            </w:pPr>
          </w:p>
        </w:tc>
      </w:tr>
    </w:tbl>
    <w:p w:rsidR="00710F44" w:rsidRDefault="00710F44">
      <w:pPr>
        <w:ind w:firstLine="709"/>
      </w:pPr>
    </w:p>
    <w:p w:rsidR="00710F44" w:rsidRDefault="00710F44">
      <w:pPr>
        <w:widowControl w:val="0"/>
        <w:numPr>
          <w:ilvl w:val="0"/>
          <w:numId w:val="20"/>
        </w:numPr>
        <w:tabs>
          <w:tab w:val="left" w:pos="993"/>
        </w:tabs>
        <w:autoSpaceDE w:val="0"/>
        <w:ind w:left="0" w:firstLine="709"/>
        <w:jc w:val="both"/>
      </w:pPr>
      <w:r>
        <w:t xml:space="preserve">Пользуясь электронной библиотечной системой </w:t>
      </w:r>
      <w:r>
        <w:rPr>
          <w:lang w:val="en-US"/>
        </w:rPr>
        <w:t>IPRbooks</w:t>
      </w:r>
      <w:r>
        <w:t xml:space="preserve"> заполните таблицу «Книгообеспеченность по изучаемым дисциплинам в текущем семестре», проанализируйте и сделайте соответствующие выводы.</w:t>
      </w:r>
    </w:p>
    <w:p w:rsidR="00710F44" w:rsidRDefault="00710F44">
      <w:pPr>
        <w:ind w:firstLine="709"/>
      </w:pPr>
    </w:p>
    <w:tbl>
      <w:tblPr>
        <w:tblW w:w="0" w:type="auto"/>
        <w:tblInd w:w="1096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888"/>
        <w:gridCol w:w="2474"/>
      </w:tblGrid>
      <w:tr w:rsidR="00710F4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ind w:firstLine="709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ind w:firstLine="709"/>
              <w:jc w:val="center"/>
              <w:rPr>
                <w:b/>
              </w:rPr>
            </w:pPr>
            <w:r>
              <w:rPr>
                <w:b/>
              </w:rPr>
              <w:t>Учебная дисциплина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ind w:firstLine="709"/>
              <w:jc w:val="center"/>
              <w:rPr>
                <w:b/>
              </w:rPr>
            </w:pPr>
            <w:r>
              <w:rPr>
                <w:b/>
              </w:rPr>
              <w:t>Учебная литература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ind w:firstLine="709"/>
              <w:jc w:val="center"/>
            </w:pPr>
            <w:r>
              <w:rPr>
                <w:b/>
              </w:rPr>
              <w:t>Примечания</w:t>
            </w:r>
          </w:p>
        </w:tc>
      </w:tr>
      <w:tr w:rsidR="00710F4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ind w:firstLine="709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snapToGrid w:val="0"/>
              <w:ind w:firstLine="709"/>
              <w:jc w:val="both"/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snapToGrid w:val="0"/>
              <w:ind w:firstLine="709"/>
              <w:jc w:val="both"/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snapToGrid w:val="0"/>
              <w:ind w:firstLine="709"/>
              <w:jc w:val="both"/>
            </w:pPr>
          </w:p>
        </w:tc>
      </w:tr>
      <w:tr w:rsidR="00710F4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ind w:firstLine="709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snapToGrid w:val="0"/>
              <w:ind w:firstLine="709"/>
              <w:jc w:val="both"/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snapToGrid w:val="0"/>
              <w:ind w:firstLine="709"/>
              <w:jc w:val="both"/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snapToGrid w:val="0"/>
              <w:ind w:firstLine="709"/>
              <w:jc w:val="both"/>
            </w:pPr>
          </w:p>
        </w:tc>
      </w:tr>
      <w:tr w:rsidR="00710F4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ind w:firstLine="709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snapToGrid w:val="0"/>
              <w:ind w:firstLine="709"/>
              <w:jc w:val="both"/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snapToGrid w:val="0"/>
              <w:ind w:firstLine="709"/>
              <w:jc w:val="both"/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snapToGrid w:val="0"/>
              <w:ind w:firstLine="709"/>
              <w:jc w:val="both"/>
            </w:pPr>
          </w:p>
        </w:tc>
      </w:tr>
      <w:tr w:rsidR="00710F4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ind w:firstLine="709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snapToGrid w:val="0"/>
              <w:ind w:firstLine="709"/>
              <w:jc w:val="both"/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snapToGrid w:val="0"/>
              <w:ind w:firstLine="709"/>
              <w:jc w:val="both"/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snapToGrid w:val="0"/>
              <w:ind w:firstLine="709"/>
              <w:jc w:val="both"/>
            </w:pPr>
          </w:p>
        </w:tc>
      </w:tr>
      <w:tr w:rsidR="00710F4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ind w:firstLine="709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snapToGrid w:val="0"/>
              <w:ind w:firstLine="709"/>
              <w:jc w:val="both"/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snapToGrid w:val="0"/>
              <w:ind w:firstLine="709"/>
              <w:jc w:val="both"/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snapToGrid w:val="0"/>
              <w:ind w:firstLine="709"/>
              <w:jc w:val="both"/>
            </w:pPr>
          </w:p>
        </w:tc>
      </w:tr>
      <w:tr w:rsidR="00710F4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ind w:firstLine="709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snapToGrid w:val="0"/>
              <w:ind w:firstLine="709"/>
              <w:jc w:val="both"/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snapToGrid w:val="0"/>
              <w:ind w:firstLine="709"/>
              <w:jc w:val="both"/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44" w:rsidRDefault="00710F44">
            <w:pPr>
              <w:widowControl w:val="0"/>
              <w:tabs>
                <w:tab w:val="left" w:pos="1276"/>
                <w:tab w:val="left" w:pos="1701"/>
              </w:tabs>
              <w:autoSpaceDE w:val="0"/>
              <w:snapToGrid w:val="0"/>
              <w:ind w:firstLine="709"/>
              <w:jc w:val="both"/>
            </w:pPr>
          </w:p>
        </w:tc>
      </w:tr>
    </w:tbl>
    <w:p w:rsidR="00710F44" w:rsidRDefault="00710F44">
      <w:pPr>
        <w:widowControl w:val="0"/>
        <w:tabs>
          <w:tab w:val="left" w:pos="1276"/>
          <w:tab w:val="left" w:pos="1701"/>
        </w:tabs>
        <w:autoSpaceDE w:val="0"/>
        <w:ind w:firstLine="709"/>
        <w:jc w:val="both"/>
      </w:pPr>
    </w:p>
    <w:p w:rsidR="00710F44" w:rsidRDefault="00710F44">
      <w:pPr>
        <w:widowControl w:val="0"/>
        <w:numPr>
          <w:ilvl w:val="0"/>
          <w:numId w:val="20"/>
        </w:numPr>
        <w:autoSpaceDE w:val="0"/>
        <w:ind w:left="0" w:firstLine="709"/>
        <w:jc w:val="both"/>
      </w:pPr>
      <w:r>
        <w:t>Выбрать и выполнить анализ содержания одного из цифровых учебных изданий по любой изучаемой учебной дисциплине в текущем семестре во внутривузовской  ЭБС.</w:t>
      </w:r>
    </w:p>
    <w:p w:rsidR="00710F44" w:rsidRDefault="00710F44">
      <w:pPr>
        <w:widowControl w:val="0"/>
        <w:autoSpaceDE w:val="0"/>
        <w:ind w:firstLine="709"/>
        <w:jc w:val="both"/>
      </w:pPr>
    </w:p>
    <w:p w:rsidR="00710F44" w:rsidRDefault="00710F44">
      <w:pPr>
        <w:widowControl w:val="0"/>
        <w:numPr>
          <w:ilvl w:val="0"/>
          <w:numId w:val="20"/>
        </w:numPr>
        <w:autoSpaceDE w:val="0"/>
        <w:ind w:left="0" w:firstLine="709"/>
        <w:jc w:val="both"/>
      </w:pPr>
      <w:r>
        <w:t xml:space="preserve">В электронной библиотечной системе </w:t>
      </w:r>
      <w:r>
        <w:rPr>
          <w:lang w:val="en-US"/>
        </w:rPr>
        <w:t>IPRbooks</w:t>
      </w:r>
      <w:r>
        <w:t xml:space="preserve"> составьте электронный конспект главы (раздела) учебника, пользуясь: «закладка», «выделение части текста цветом».</w:t>
      </w:r>
    </w:p>
    <w:p w:rsidR="00710F44" w:rsidRDefault="00710F44">
      <w:pPr>
        <w:widowControl w:val="0"/>
        <w:autoSpaceDE w:val="0"/>
        <w:ind w:firstLine="709"/>
        <w:jc w:val="both"/>
      </w:pPr>
    </w:p>
    <w:p w:rsidR="00710F44" w:rsidRDefault="00710F44">
      <w:pPr>
        <w:widowControl w:val="0"/>
        <w:numPr>
          <w:ilvl w:val="0"/>
          <w:numId w:val="20"/>
        </w:numPr>
        <w:autoSpaceDE w:val="0"/>
        <w:ind w:left="0" w:firstLine="709"/>
        <w:jc w:val="both"/>
        <w:rPr>
          <w:shd w:val="clear" w:color="auto" w:fill="FFFFFF"/>
        </w:rPr>
      </w:pPr>
      <w:r>
        <w:t xml:space="preserve">Пользуясь электронными образовательными ресурсами электронной библиотечной системы </w:t>
      </w:r>
      <w:r>
        <w:rPr>
          <w:lang w:val="en-US"/>
        </w:rPr>
        <w:t>IPRbooks</w:t>
      </w:r>
      <w:r>
        <w:t xml:space="preserve"> составьте конспект на тему «Понятие «физкультура», оформите ссылки в конспекте и список используемой литературы в соответствии с ГОСТР </w:t>
      </w:r>
      <w:r>
        <w:rPr>
          <w:shd w:val="clear" w:color="auto" w:fill="FFFFFF"/>
        </w:rPr>
        <w:t xml:space="preserve">7.0.5-2008. </w:t>
      </w:r>
    </w:p>
    <w:p w:rsidR="00710F44" w:rsidRDefault="00710F44">
      <w:pPr>
        <w:widowControl w:val="0"/>
        <w:autoSpaceDE w:val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Технические требования: объем работы – не более трех страниц, шрифт – </w:t>
      </w:r>
      <w:r>
        <w:rPr>
          <w:shd w:val="clear" w:color="auto" w:fill="FFFFFF"/>
          <w:lang w:val="en-US"/>
        </w:rPr>
        <w:t>TimesNewRoman</w:t>
      </w:r>
      <w:r>
        <w:rPr>
          <w:shd w:val="clear" w:color="auto" w:fill="FFFFFF"/>
        </w:rPr>
        <w:t xml:space="preserve">, 14,  межстрочный интервал – 1,5,  абзац – 1,25, поля – все по 2 см, </w:t>
      </w:r>
      <w:r>
        <w:rPr>
          <w:shd w:val="clear" w:color="auto" w:fill="FFFFFF"/>
        </w:rPr>
        <w:lastRenderedPageBreak/>
        <w:t>выравнивание по ширине).</w:t>
      </w:r>
    </w:p>
    <w:p w:rsidR="00710F44" w:rsidRDefault="00710F44">
      <w:pPr>
        <w:widowControl w:val="0"/>
        <w:autoSpaceDE w:val="0"/>
        <w:ind w:firstLine="709"/>
        <w:jc w:val="both"/>
        <w:rPr>
          <w:shd w:val="clear" w:color="auto" w:fill="FFFFFF"/>
        </w:rPr>
      </w:pPr>
    </w:p>
    <w:p w:rsidR="00710F44" w:rsidRDefault="00710F44">
      <w:pPr>
        <w:widowControl w:val="0"/>
        <w:numPr>
          <w:ilvl w:val="0"/>
          <w:numId w:val="20"/>
        </w:numPr>
        <w:autoSpaceDE w:val="0"/>
        <w:ind w:left="0" w:firstLine="709"/>
        <w:jc w:val="both"/>
      </w:pPr>
      <w:r>
        <w:rPr>
          <w:rStyle w:val="210"/>
          <w:color w:val="000000"/>
          <w:sz w:val="24"/>
        </w:rPr>
        <w:t>Проанализируйте интернет пространство на наличие образовательных ресурсов и представьте их в виде схемы.</w:t>
      </w:r>
    </w:p>
    <w:sectPr w:rsidR="00710F44" w:rsidSect="00063575">
      <w:footerReference w:type="default" r:id="rId14"/>
      <w:pgSz w:w="12240" w:h="15840"/>
      <w:pgMar w:top="1134" w:right="850" w:bottom="1134" w:left="1701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9B2" w:rsidRDefault="004D49B2" w:rsidP="00063575">
      <w:r>
        <w:separator/>
      </w:r>
    </w:p>
  </w:endnote>
  <w:endnote w:type="continuationSeparator" w:id="0">
    <w:p w:rsidR="004D49B2" w:rsidRDefault="004D49B2" w:rsidP="00063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ewtonC">
    <w:altName w:val="Newton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bertus Extra Bold">
    <w:altName w:val="Berlin Sans FB Demi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F44" w:rsidRDefault="004D49B2">
    <w:pPr>
      <w:pStyle w:val="af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E4B0B">
      <w:rPr>
        <w:noProof/>
      </w:rPr>
      <w:t>2</w:t>
    </w:r>
    <w:r>
      <w:rPr>
        <w:noProof/>
      </w:rPr>
      <w:fldChar w:fldCharType="end"/>
    </w:r>
  </w:p>
  <w:p w:rsidR="00710F44" w:rsidRDefault="00710F44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9B2" w:rsidRDefault="004D49B2" w:rsidP="00063575">
      <w:r>
        <w:separator/>
      </w:r>
    </w:p>
  </w:footnote>
  <w:footnote w:type="continuationSeparator" w:id="0">
    <w:p w:rsidR="004D49B2" w:rsidRDefault="004D49B2" w:rsidP="00063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850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09" w:hanging="1800"/>
      </w:pPr>
      <w:rPr>
        <w:rFonts w:cs="Times New Roman"/>
      </w:rPr>
    </w:lvl>
  </w:abstractNum>
  <w:abstractNum w:abstractNumId="6">
    <w:nsid w:val="00000007"/>
    <w:multiLevelType w:val="singleLevel"/>
    <w:tmpl w:val="00000007"/>
    <w:name w:val="WW8Num7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9">
    <w:nsid w:val="0000000A"/>
    <w:multiLevelType w:val="multilevel"/>
    <w:tmpl w:val="0000000A"/>
    <w:name w:val="WW8Num10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ascii="Times New Roman" w:hAnsi="Times New Roman"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hadow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1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>
    <w:nsid w:val="0000000D"/>
    <w:multiLevelType w:val="multilevel"/>
    <w:tmpl w:val="0000000D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>
    <w:nsid w:val="0000000E"/>
    <w:multiLevelType w:val="multi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>
    <w:nsid w:val="0000000F"/>
    <w:multiLevelType w:val="multilevel"/>
    <w:tmpl w:val="0000000F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>
    <w:nsid w:val="00000010"/>
    <w:multiLevelType w:val="multilevel"/>
    <w:tmpl w:val="00000010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>
    <w:nsid w:val="00000014"/>
    <w:multiLevelType w:val="singleLevel"/>
    <w:tmpl w:val="00000014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eastAsia="Times New Roman" w:cs="Times New Roman"/>
        <w:b/>
        <w:bCs/>
        <w:i w:val="0"/>
        <w:iCs w:val="0"/>
        <w:shadow/>
        <w:color w:val="000000"/>
        <w:sz w:val="24"/>
        <w:szCs w:val="24"/>
      </w:rPr>
    </w:lvl>
  </w:abstractNum>
  <w:abstractNum w:abstractNumId="20">
    <w:nsid w:val="00000015"/>
    <w:multiLevelType w:val="singleLevel"/>
    <w:tmpl w:val="00000015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cs="Times New Roman"/>
        <w:b w:val="0"/>
        <w:bCs w:val="0"/>
        <w:shadow/>
        <w:sz w:val="22"/>
        <w:vertAlign w:val="subscript"/>
      </w:rPr>
    </w:lvl>
  </w:abstractNum>
  <w:abstractNum w:abstractNumId="21">
    <w:nsid w:val="00000016"/>
    <w:multiLevelType w:val="singleLevel"/>
    <w:tmpl w:val="0000001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hadow/>
        <w:position w:val="0"/>
        <w:sz w:val="24"/>
        <w:szCs w:val="24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2D68"/>
    <w:rsid w:val="00031960"/>
    <w:rsid w:val="00063575"/>
    <w:rsid w:val="000C2D68"/>
    <w:rsid w:val="000C3E24"/>
    <w:rsid w:val="000E010B"/>
    <w:rsid w:val="000F0F00"/>
    <w:rsid w:val="00114479"/>
    <w:rsid w:val="001A1B08"/>
    <w:rsid w:val="001E4B0B"/>
    <w:rsid w:val="00287067"/>
    <w:rsid w:val="002A46F7"/>
    <w:rsid w:val="003432DA"/>
    <w:rsid w:val="00370EB9"/>
    <w:rsid w:val="003A3BA1"/>
    <w:rsid w:val="00423D20"/>
    <w:rsid w:val="004B541A"/>
    <w:rsid w:val="004B79C3"/>
    <w:rsid w:val="004D49B2"/>
    <w:rsid w:val="004F0F3F"/>
    <w:rsid w:val="006774E3"/>
    <w:rsid w:val="006B5869"/>
    <w:rsid w:val="00710F44"/>
    <w:rsid w:val="0071568E"/>
    <w:rsid w:val="007F2BD6"/>
    <w:rsid w:val="008B2B17"/>
    <w:rsid w:val="0096614B"/>
    <w:rsid w:val="009946F9"/>
    <w:rsid w:val="00996330"/>
    <w:rsid w:val="00AC1E02"/>
    <w:rsid w:val="00B32C8C"/>
    <w:rsid w:val="00C2268C"/>
    <w:rsid w:val="00C50DF2"/>
    <w:rsid w:val="00C925EF"/>
    <w:rsid w:val="00DC11F5"/>
    <w:rsid w:val="00DD192C"/>
    <w:rsid w:val="00E35773"/>
    <w:rsid w:val="00E61A61"/>
    <w:rsid w:val="00EB6DB3"/>
    <w:rsid w:val="00EF21CA"/>
    <w:rsid w:val="00FA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A1B0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1A1B08"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1A1B08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1A1B08"/>
    <w:pPr>
      <w:keepNext/>
      <w:tabs>
        <w:tab w:val="num" w:pos="0"/>
      </w:tabs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1A1B08"/>
    <w:pPr>
      <w:keepNext/>
      <w:tabs>
        <w:tab w:val="num" w:pos="0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1A1B08"/>
    <w:pPr>
      <w:keepNext/>
      <w:tabs>
        <w:tab w:val="num" w:pos="0"/>
      </w:tabs>
      <w:ind w:left="1008" w:hanging="1008"/>
      <w:jc w:val="center"/>
      <w:outlineLvl w:val="4"/>
    </w:pPr>
    <w:rPr>
      <w:i/>
      <w:color w:val="000000"/>
      <w:sz w:val="28"/>
      <w:szCs w:val="20"/>
    </w:rPr>
  </w:style>
  <w:style w:type="paragraph" w:styleId="6">
    <w:name w:val="heading 6"/>
    <w:basedOn w:val="a"/>
    <w:next w:val="a"/>
    <w:link w:val="61"/>
    <w:uiPriority w:val="99"/>
    <w:qFormat/>
    <w:rsid w:val="001A1B08"/>
    <w:pPr>
      <w:keepNext/>
      <w:tabs>
        <w:tab w:val="num" w:pos="0"/>
      </w:tabs>
      <w:ind w:left="1152" w:hanging="1152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1"/>
    <w:uiPriority w:val="99"/>
    <w:qFormat/>
    <w:rsid w:val="001A1B08"/>
    <w:pPr>
      <w:keepNext/>
      <w:tabs>
        <w:tab w:val="num" w:pos="0"/>
      </w:tabs>
      <w:ind w:left="1296" w:hanging="1296"/>
      <w:jc w:val="right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1"/>
    <w:uiPriority w:val="99"/>
    <w:qFormat/>
    <w:rsid w:val="001A1B08"/>
    <w:pPr>
      <w:keepNext/>
      <w:tabs>
        <w:tab w:val="num" w:pos="0"/>
      </w:tabs>
      <w:ind w:left="1440" w:hanging="1440"/>
      <w:jc w:val="right"/>
      <w:outlineLvl w:val="7"/>
    </w:pPr>
    <w:rPr>
      <w:rFonts w:ascii="Arial" w:hAnsi="Arial" w:cs="Arial"/>
      <w:b/>
      <w:color w:val="FF0000"/>
      <w:sz w:val="20"/>
      <w:szCs w:val="20"/>
    </w:rPr>
  </w:style>
  <w:style w:type="paragraph" w:styleId="9">
    <w:name w:val="heading 9"/>
    <w:basedOn w:val="a"/>
    <w:next w:val="a"/>
    <w:link w:val="91"/>
    <w:uiPriority w:val="99"/>
    <w:qFormat/>
    <w:rsid w:val="001A1B08"/>
    <w:pPr>
      <w:keepNext/>
      <w:keepLines/>
      <w:tabs>
        <w:tab w:val="num" w:pos="0"/>
      </w:tabs>
      <w:spacing w:before="200"/>
      <w:ind w:left="1584" w:hanging="1584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B61C13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B61C1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1"/>
    <w:link w:val="3"/>
    <w:uiPriority w:val="9"/>
    <w:semiHidden/>
    <w:rsid w:val="00B61C1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1"/>
    <w:link w:val="4"/>
    <w:uiPriority w:val="9"/>
    <w:semiHidden/>
    <w:rsid w:val="00B61C13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1">
    <w:name w:val="Заголовок 5 Знак1"/>
    <w:link w:val="5"/>
    <w:uiPriority w:val="9"/>
    <w:semiHidden/>
    <w:rsid w:val="00B61C13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Заголовок 6 Знак1"/>
    <w:link w:val="6"/>
    <w:uiPriority w:val="9"/>
    <w:semiHidden/>
    <w:rsid w:val="00B61C13"/>
    <w:rPr>
      <w:rFonts w:ascii="Calibri" w:eastAsia="Times New Roman" w:hAnsi="Calibri" w:cs="Times New Roman"/>
      <w:b/>
      <w:bCs/>
      <w:lang w:eastAsia="ar-SA"/>
    </w:rPr>
  </w:style>
  <w:style w:type="character" w:customStyle="1" w:styleId="71">
    <w:name w:val="Заголовок 7 Знак1"/>
    <w:link w:val="7"/>
    <w:uiPriority w:val="9"/>
    <w:semiHidden/>
    <w:rsid w:val="00B61C13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1">
    <w:name w:val="Заголовок 8 Знак1"/>
    <w:link w:val="8"/>
    <w:uiPriority w:val="9"/>
    <w:semiHidden/>
    <w:rsid w:val="00B61C13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1">
    <w:name w:val="Заголовок 9 Знак1"/>
    <w:link w:val="9"/>
    <w:uiPriority w:val="9"/>
    <w:semiHidden/>
    <w:rsid w:val="00B61C13"/>
    <w:rPr>
      <w:rFonts w:ascii="Cambria" w:eastAsia="Times New Roman" w:hAnsi="Cambria" w:cs="Times New Roman"/>
      <w:lang w:eastAsia="ar-SA"/>
    </w:rPr>
  </w:style>
  <w:style w:type="character" w:customStyle="1" w:styleId="WW8Num1z0">
    <w:name w:val="WW8Num1z0"/>
    <w:uiPriority w:val="99"/>
    <w:rsid w:val="001A1B08"/>
  </w:style>
  <w:style w:type="character" w:customStyle="1" w:styleId="WW8Num1z1">
    <w:name w:val="WW8Num1z1"/>
    <w:uiPriority w:val="99"/>
    <w:rsid w:val="001A1B08"/>
  </w:style>
  <w:style w:type="character" w:customStyle="1" w:styleId="WW8Num1z2">
    <w:name w:val="WW8Num1z2"/>
    <w:uiPriority w:val="99"/>
    <w:rsid w:val="001A1B08"/>
  </w:style>
  <w:style w:type="character" w:customStyle="1" w:styleId="WW8Num1z3">
    <w:name w:val="WW8Num1z3"/>
    <w:uiPriority w:val="99"/>
    <w:rsid w:val="001A1B08"/>
  </w:style>
  <w:style w:type="character" w:customStyle="1" w:styleId="WW8Num1z4">
    <w:name w:val="WW8Num1z4"/>
    <w:uiPriority w:val="99"/>
    <w:rsid w:val="001A1B08"/>
  </w:style>
  <w:style w:type="character" w:customStyle="1" w:styleId="WW8Num1z5">
    <w:name w:val="WW8Num1z5"/>
    <w:uiPriority w:val="99"/>
    <w:rsid w:val="001A1B08"/>
  </w:style>
  <w:style w:type="character" w:customStyle="1" w:styleId="WW8Num1z6">
    <w:name w:val="WW8Num1z6"/>
    <w:uiPriority w:val="99"/>
    <w:rsid w:val="001A1B08"/>
  </w:style>
  <w:style w:type="character" w:customStyle="1" w:styleId="WW8Num1z7">
    <w:name w:val="WW8Num1z7"/>
    <w:uiPriority w:val="99"/>
    <w:rsid w:val="001A1B08"/>
  </w:style>
  <w:style w:type="character" w:customStyle="1" w:styleId="WW8Num1z8">
    <w:name w:val="WW8Num1z8"/>
    <w:uiPriority w:val="99"/>
    <w:rsid w:val="001A1B08"/>
  </w:style>
  <w:style w:type="character" w:customStyle="1" w:styleId="WW8Num2z0">
    <w:name w:val="WW8Num2z0"/>
    <w:uiPriority w:val="99"/>
    <w:rsid w:val="001A1B08"/>
  </w:style>
  <w:style w:type="character" w:customStyle="1" w:styleId="WW8Num3z0">
    <w:name w:val="WW8Num3z0"/>
    <w:uiPriority w:val="99"/>
    <w:rsid w:val="001A1B08"/>
    <w:rPr>
      <w:rFonts w:ascii="Symbol" w:hAnsi="Symbol"/>
      <w:sz w:val="24"/>
    </w:rPr>
  </w:style>
  <w:style w:type="character" w:customStyle="1" w:styleId="WW8Num4z0">
    <w:name w:val="WW8Num4z0"/>
    <w:uiPriority w:val="99"/>
    <w:rsid w:val="001A1B08"/>
  </w:style>
  <w:style w:type="character" w:customStyle="1" w:styleId="WW8Num4z1">
    <w:name w:val="WW8Num4z1"/>
    <w:uiPriority w:val="99"/>
    <w:rsid w:val="001A1B08"/>
  </w:style>
  <w:style w:type="character" w:customStyle="1" w:styleId="WW8Num4z2">
    <w:name w:val="WW8Num4z2"/>
    <w:uiPriority w:val="99"/>
    <w:rsid w:val="001A1B08"/>
    <w:rPr>
      <w:rFonts w:ascii="Times New Roman" w:hAnsi="Times New Roman"/>
    </w:rPr>
  </w:style>
  <w:style w:type="character" w:customStyle="1" w:styleId="WW8Num4z3">
    <w:name w:val="WW8Num4z3"/>
    <w:uiPriority w:val="99"/>
    <w:rsid w:val="001A1B08"/>
  </w:style>
  <w:style w:type="character" w:customStyle="1" w:styleId="WW8Num4z4">
    <w:name w:val="WW8Num4z4"/>
    <w:uiPriority w:val="99"/>
    <w:rsid w:val="001A1B08"/>
  </w:style>
  <w:style w:type="character" w:customStyle="1" w:styleId="WW8Num4z5">
    <w:name w:val="WW8Num4z5"/>
    <w:uiPriority w:val="99"/>
    <w:rsid w:val="001A1B08"/>
  </w:style>
  <w:style w:type="character" w:customStyle="1" w:styleId="WW8Num4z6">
    <w:name w:val="WW8Num4z6"/>
    <w:uiPriority w:val="99"/>
    <w:rsid w:val="001A1B08"/>
  </w:style>
  <w:style w:type="character" w:customStyle="1" w:styleId="WW8Num4z7">
    <w:name w:val="WW8Num4z7"/>
    <w:uiPriority w:val="99"/>
    <w:rsid w:val="001A1B08"/>
  </w:style>
  <w:style w:type="character" w:customStyle="1" w:styleId="WW8Num4z8">
    <w:name w:val="WW8Num4z8"/>
    <w:uiPriority w:val="99"/>
    <w:rsid w:val="001A1B08"/>
  </w:style>
  <w:style w:type="character" w:customStyle="1" w:styleId="WW8Num5z0">
    <w:name w:val="WW8Num5z0"/>
    <w:uiPriority w:val="99"/>
    <w:rsid w:val="001A1B08"/>
  </w:style>
  <w:style w:type="character" w:customStyle="1" w:styleId="WW8Num6z0">
    <w:name w:val="WW8Num6z0"/>
    <w:uiPriority w:val="99"/>
    <w:rsid w:val="001A1B08"/>
    <w:rPr>
      <w:lang w:val="en-US"/>
    </w:rPr>
  </w:style>
  <w:style w:type="character" w:customStyle="1" w:styleId="WW8Num6z1">
    <w:name w:val="WW8Num6z1"/>
    <w:uiPriority w:val="99"/>
    <w:rsid w:val="001A1B08"/>
  </w:style>
  <w:style w:type="character" w:customStyle="1" w:styleId="WW8Num6z2">
    <w:name w:val="WW8Num6z2"/>
    <w:uiPriority w:val="99"/>
    <w:rsid w:val="001A1B08"/>
    <w:rPr>
      <w:rFonts w:ascii="Times New Roman" w:hAnsi="Times New Roman"/>
    </w:rPr>
  </w:style>
  <w:style w:type="character" w:customStyle="1" w:styleId="WW8Num6z3">
    <w:name w:val="WW8Num6z3"/>
    <w:uiPriority w:val="99"/>
    <w:rsid w:val="001A1B08"/>
  </w:style>
  <w:style w:type="character" w:customStyle="1" w:styleId="WW8Num6z4">
    <w:name w:val="WW8Num6z4"/>
    <w:uiPriority w:val="99"/>
    <w:rsid w:val="001A1B08"/>
  </w:style>
  <w:style w:type="character" w:customStyle="1" w:styleId="WW8Num6z5">
    <w:name w:val="WW8Num6z5"/>
    <w:uiPriority w:val="99"/>
    <w:rsid w:val="001A1B08"/>
  </w:style>
  <w:style w:type="character" w:customStyle="1" w:styleId="WW8Num6z6">
    <w:name w:val="WW8Num6z6"/>
    <w:uiPriority w:val="99"/>
    <w:rsid w:val="001A1B08"/>
  </w:style>
  <w:style w:type="character" w:customStyle="1" w:styleId="WW8Num6z7">
    <w:name w:val="WW8Num6z7"/>
    <w:uiPriority w:val="99"/>
    <w:rsid w:val="001A1B08"/>
  </w:style>
  <w:style w:type="character" w:customStyle="1" w:styleId="WW8Num6z8">
    <w:name w:val="WW8Num6z8"/>
    <w:uiPriority w:val="99"/>
    <w:rsid w:val="001A1B08"/>
  </w:style>
  <w:style w:type="character" w:customStyle="1" w:styleId="WW8Num7z0">
    <w:name w:val="WW8Num7z0"/>
    <w:uiPriority w:val="99"/>
    <w:rsid w:val="001A1B08"/>
  </w:style>
  <w:style w:type="character" w:customStyle="1" w:styleId="WW8Num8z0">
    <w:name w:val="WW8Num8z0"/>
    <w:uiPriority w:val="99"/>
    <w:rsid w:val="001A1B08"/>
  </w:style>
  <w:style w:type="character" w:customStyle="1" w:styleId="WW8Num9z0">
    <w:name w:val="WW8Num9z0"/>
    <w:uiPriority w:val="99"/>
    <w:rsid w:val="001A1B08"/>
    <w:rPr>
      <w:rFonts w:ascii="Symbol" w:hAnsi="Symbol"/>
    </w:rPr>
  </w:style>
  <w:style w:type="character" w:customStyle="1" w:styleId="WW8Num10z0">
    <w:name w:val="WW8Num10z0"/>
    <w:uiPriority w:val="99"/>
    <w:rsid w:val="001A1B08"/>
  </w:style>
  <w:style w:type="character" w:customStyle="1" w:styleId="WW8Num10z1">
    <w:name w:val="WW8Num10z1"/>
    <w:uiPriority w:val="99"/>
    <w:rsid w:val="001A1B08"/>
    <w:rPr>
      <w:rFonts w:ascii="Times New Roman" w:hAnsi="Times New Roman"/>
    </w:rPr>
  </w:style>
  <w:style w:type="character" w:customStyle="1" w:styleId="WW8Num10z2">
    <w:name w:val="WW8Num10z2"/>
    <w:uiPriority w:val="99"/>
    <w:rsid w:val="001A1B08"/>
  </w:style>
  <w:style w:type="character" w:customStyle="1" w:styleId="WW8Num10z3">
    <w:name w:val="WW8Num10z3"/>
    <w:uiPriority w:val="99"/>
    <w:rsid w:val="001A1B08"/>
  </w:style>
  <w:style w:type="character" w:customStyle="1" w:styleId="WW8Num10z4">
    <w:name w:val="WW8Num10z4"/>
    <w:uiPriority w:val="99"/>
    <w:rsid w:val="001A1B08"/>
  </w:style>
  <w:style w:type="character" w:customStyle="1" w:styleId="WW8Num10z5">
    <w:name w:val="WW8Num10z5"/>
    <w:uiPriority w:val="99"/>
    <w:rsid w:val="001A1B08"/>
  </w:style>
  <w:style w:type="character" w:customStyle="1" w:styleId="WW8Num10z6">
    <w:name w:val="WW8Num10z6"/>
    <w:uiPriority w:val="99"/>
    <w:rsid w:val="001A1B08"/>
  </w:style>
  <w:style w:type="character" w:customStyle="1" w:styleId="WW8Num10z7">
    <w:name w:val="WW8Num10z7"/>
    <w:uiPriority w:val="99"/>
    <w:rsid w:val="001A1B08"/>
  </w:style>
  <w:style w:type="character" w:customStyle="1" w:styleId="WW8Num10z8">
    <w:name w:val="WW8Num10z8"/>
    <w:uiPriority w:val="99"/>
    <w:rsid w:val="001A1B08"/>
  </w:style>
  <w:style w:type="character" w:customStyle="1" w:styleId="WW8Num11z0">
    <w:name w:val="WW8Num11z0"/>
    <w:uiPriority w:val="99"/>
    <w:rsid w:val="001A1B08"/>
    <w:rPr>
      <w:shadow/>
    </w:rPr>
  </w:style>
  <w:style w:type="character" w:customStyle="1" w:styleId="WW8Num11z1">
    <w:name w:val="WW8Num11z1"/>
    <w:uiPriority w:val="99"/>
    <w:rsid w:val="001A1B08"/>
    <w:rPr>
      <w:rFonts w:ascii="Times New Roman" w:hAnsi="Times New Roman"/>
    </w:rPr>
  </w:style>
  <w:style w:type="character" w:customStyle="1" w:styleId="WW8Num11z2">
    <w:name w:val="WW8Num11z2"/>
    <w:uiPriority w:val="99"/>
    <w:rsid w:val="001A1B08"/>
  </w:style>
  <w:style w:type="character" w:customStyle="1" w:styleId="WW8Num11z3">
    <w:name w:val="WW8Num11z3"/>
    <w:uiPriority w:val="99"/>
    <w:rsid w:val="001A1B08"/>
  </w:style>
  <w:style w:type="character" w:customStyle="1" w:styleId="WW8Num11z4">
    <w:name w:val="WW8Num11z4"/>
    <w:uiPriority w:val="99"/>
    <w:rsid w:val="001A1B08"/>
  </w:style>
  <w:style w:type="character" w:customStyle="1" w:styleId="WW8Num11z5">
    <w:name w:val="WW8Num11z5"/>
    <w:uiPriority w:val="99"/>
    <w:rsid w:val="001A1B08"/>
  </w:style>
  <w:style w:type="character" w:customStyle="1" w:styleId="WW8Num11z6">
    <w:name w:val="WW8Num11z6"/>
    <w:uiPriority w:val="99"/>
    <w:rsid w:val="001A1B08"/>
  </w:style>
  <w:style w:type="character" w:customStyle="1" w:styleId="WW8Num11z7">
    <w:name w:val="WW8Num11z7"/>
    <w:uiPriority w:val="99"/>
    <w:rsid w:val="001A1B08"/>
  </w:style>
  <w:style w:type="character" w:customStyle="1" w:styleId="WW8Num11z8">
    <w:name w:val="WW8Num11z8"/>
    <w:uiPriority w:val="99"/>
    <w:rsid w:val="001A1B08"/>
  </w:style>
  <w:style w:type="character" w:customStyle="1" w:styleId="WW8Num12z0">
    <w:name w:val="WW8Num12z0"/>
    <w:uiPriority w:val="99"/>
    <w:rsid w:val="001A1B08"/>
    <w:rPr>
      <w:b/>
    </w:rPr>
  </w:style>
  <w:style w:type="character" w:customStyle="1" w:styleId="WW8Num12z1">
    <w:name w:val="WW8Num12z1"/>
    <w:uiPriority w:val="99"/>
    <w:rsid w:val="001A1B08"/>
    <w:rPr>
      <w:rFonts w:ascii="Times New Roman" w:hAnsi="Times New Roman"/>
    </w:rPr>
  </w:style>
  <w:style w:type="character" w:customStyle="1" w:styleId="WW8Num12z2">
    <w:name w:val="WW8Num12z2"/>
    <w:uiPriority w:val="99"/>
    <w:rsid w:val="001A1B08"/>
  </w:style>
  <w:style w:type="character" w:customStyle="1" w:styleId="WW8Num12z3">
    <w:name w:val="WW8Num12z3"/>
    <w:uiPriority w:val="99"/>
    <w:rsid w:val="001A1B08"/>
  </w:style>
  <w:style w:type="character" w:customStyle="1" w:styleId="WW8Num12z4">
    <w:name w:val="WW8Num12z4"/>
    <w:uiPriority w:val="99"/>
    <w:rsid w:val="001A1B08"/>
  </w:style>
  <w:style w:type="character" w:customStyle="1" w:styleId="WW8Num12z5">
    <w:name w:val="WW8Num12z5"/>
    <w:uiPriority w:val="99"/>
    <w:rsid w:val="001A1B08"/>
  </w:style>
  <w:style w:type="character" w:customStyle="1" w:styleId="WW8Num12z6">
    <w:name w:val="WW8Num12z6"/>
    <w:uiPriority w:val="99"/>
    <w:rsid w:val="001A1B08"/>
  </w:style>
  <w:style w:type="character" w:customStyle="1" w:styleId="WW8Num12z7">
    <w:name w:val="WW8Num12z7"/>
    <w:uiPriority w:val="99"/>
    <w:rsid w:val="001A1B08"/>
  </w:style>
  <w:style w:type="character" w:customStyle="1" w:styleId="WW8Num12z8">
    <w:name w:val="WW8Num12z8"/>
    <w:uiPriority w:val="99"/>
    <w:rsid w:val="001A1B08"/>
  </w:style>
  <w:style w:type="character" w:customStyle="1" w:styleId="WW8Num13z0">
    <w:name w:val="WW8Num13z0"/>
    <w:uiPriority w:val="99"/>
    <w:rsid w:val="001A1B08"/>
    <w:rPr>
      <w:b/>
      <w:shadow/>
    </w:rPr>
  </w:style>
  <w:style w:type="character" w:customStyle="1" w:styleId="WW8Num13z1">
    <w:name w:val="WW8Num13z1"/>
    <w:uiPriority w:val="99"/>
    <w:rsid w:val="001A1B08"/>
    <w:rPr>
      <w:rFonts w:ascii="Times New Roman" w:hAnsi="Times New Roman"/>
    </w:rPr>
  </w:style>
  <w:style w:type="character" w:customStyle="1" w:styleId="WW8Num13z2">
    <w:name w:val="WW8Num13z2"/>
    <w:uiPriority w:val="99"/>
    <w:rsid w:val="001A1B08"/>
  </w:style>
  <w:style w:type="character" w:customStyle="1" w:styleId="WW8Num13z3">
    <w:name w:val="WW8Num13z3"/>
    <w:uiPriority w:val="99"/>
    <w:rsid w:val="001A1B08"/>
  </w:style>
  <w:style w:type="character" w:customStyle="1" w:styleId="WW8Num13z4">
    <w:name w:val="WW8Num13z4"/>
    <w:uiPriority w:val="99"/>
    <w:rsid w:val="001A1B08"/>
  </w:style>
  <w:style w:type="character" w:customStyle="1" w:styleId="WW8Num13z5">
    <w:name w:val="WW8Num13z5"/>
    <w:uiPriority w:val="99"/>
    <w:rsid w:val="001A1B08"/>
  </w:style>
  <w:style w:type="character" w:customStyle="1" w:styleId="WW8Num13z6">
    <w:name w:val="WW8Num13z6"/>
    <w:uiPriority w:val="99"/>
    <w:rsid w:val="001A1B08"/>
  </w:style>
  <w:style w:type="character" w:customStyle="1" w:styleId="WW8Num13z7">
    <w:name w:val="WW8Num13z7"/>
    <w:uiPriority w:val="99"/>
    <w:rsid w:val="001A1B08"/>
  </w:style>
  <w:style w:type="character" w:customStyle="1" w:styleId="WW8Num13z8">
    <w:name w:val="WW8Num13z8"/>
    <w:uiPriority w:val="99"/>
    <w:rsid w:val="001A1B08"/>
  </w:style>
  <w:style w:type="character" w:customStyle="1" w:styleId="WW8Num14z0">
    <w:name w:val="WW8Num14z0"/>
    <w:uiPriority w:val="99"/>
    <w:rsid w:val="001A1B08"/>
    <w:rPr>
      <w:b/>
    </w:rPr>
  </w:style>
  <w:style w:type="character" w:customStyle="1" w:styleId="WW8Num14z1">
    <w:name w:val="WW8Num14z1"/>
    <w:uiPriority w:val="99"/>
    <w:rsid w:val="001A1B08"/>
    <w:rPr>
      <w:rFonts w:ascii="Times New Roman" w:hAnsi="Times New Roman"/>
    </w:rPr>
  </w:style>
  <w:style w:type="character" w:customStyle="1" w:styleId="WW8Num14z2">
    <w:name w:val="WW8Num14z2"/>
    <w:uiPriority w:val="99"/>
    <w:rsid w:val="001A1B08"/>
  </w:style>
  <w:style w:type="character" w:customStyle="1" w:styleId="WW8Num14z3">
    <w:name w:val="WW8Num14z3"/>
    <w:uiPriority w:val="99"/>
    <w:rsid w:val="001A1B08"/>
  </w:style>
  <w:style w:type="character" w:customStyle="1" w:styleId="WW8Num14z4">
    <w:name w:val="WW8Num14z4"/>
    <w:uiPriority w:val="99"/>
    <w:rsid w:val="001A1B08"/>
  </w:style>
  <w:style w:type="character" w:customStyle="1" w:styleId="WW8Num14z5">
    <w:name w:val="WW8Num14z5"/>
    <w:uiPriority w:val="99"/>
    <w:rsid w:val="001A1B08"/>
  </w:style>
  <w:style w:type="character" w:customStyle="1" w:styleId="WW8Num14z6">
    <w:name w:val="WW8Num14z6"/>
    <w:uiPriority w:val="99"/>
    <w:rsid w:val="001A1B08"/>
  </w:style>
  <w:style w:type="character" w:customStyle="1" w:styleId="WW8Num14z7">
    <w:name w:val="WW8Num14z7"/>
    <w:uiPriority w:val="99"/>
    <w:rsid w:val="001A1B08"/>
  </w:style>
  <w:style w:type="character" w:customStyle="1" w:styleId="WW8Num14z8">
    <w:name w:val="WW8Num14z8"/>
    <w:uiPriority w:val="99"/>
    <w:rsid w:val="001A1B08"/>
  </w:style>
  <w:style w:type="character" w:customStyle="1" w:styleId="WW8Num15z0">
    <w:name w:val="WW8Num15z0"/>
    <w:uiPriority w:val="99"/>
    <w:rsid w:val="001A1B08"/>
  </w:style>
  <w:style w:type="character" w:customStyle="1" w:styleId="WW8Num15z1">
    <w:name w:val="WW8Num15z1"/>
    <w:uiPriority w:val="99"/>
    <w:rsid w:val="001A1B08"/>
  </w:style>
  <w:style w:type="character" w:customStyle="1" w:styleId="WW8Num15z2">
    <w:name w:val="WW8Num15z2"/>
    <w:uiPriority w:val="99"/>
    <w:rsid w:val="001A1B08"/>
  </w:style>
  <w:style w:type="character" w:customStyle="1" w:styleId="WW8Num15z3">
    <w:name w:val="WW8Num15z3"/>
    <w:uiPriority w:val="99"/>
    <w:rsid w:val="001A1B08"/>
  </w:style>
  <w:style w:type="character" w:customStyle="1" w:styleId="WW8Num15z4">
    <w:name w:val="WW8Num15z4"/>
    <w:uiPriority w:val="99"/>
    <w:rsid w:val="001A1B08"/>
  </w:style>
  <w:style w:type="character" w:customStyle="1" w:styleId="WW8Num15z5">
    <w:name w:val="WW8Num15z5"/>
    <w:uiPriority w:val="99"/>
    <w:rsid w:val="001A1B08"/>
  </w:style>
  <w:style w:type="character" w:customStyle="1" w:styleId="WW8Num15z6">
    <w:name w:val="WW8Num15z6"/>
    <w:uiPriority w:val="99"/>
    <w:rsid w:val="001A1B08"/>
  </w:style>
  <w:style w:type="character" w:customStyle="1" w:styleId="WW8Num15z7">
    <w:name w:val="WW8Num15z7"/>
    <w:uiPriority w:val="99"/>
    <w:rsid w:val="001A1B08"/>
  </w:style>
  <w:style w:type="character" w:customStyle="1" w:styleId="WW8Num15z8">
    <w:name w:val="WW8Num15z8"/>
    <w:uiPriority w:val="99"/>
    <w:rsid w:val="001A1B08"/>
  </w:style>
  <w:style w:type="character" w:customStyle="1" w:styleId="WW8Num16z0">
    <w:name w:val="WW8Num16z0"/>
    <w:uiPriority w:val="99"/>
    <w:rsid w:val="001A1B08"/>
    <w:rPr>
      <w:b/>
      <w:i/>
      <w:shadow/>
      <w:sz w:val="20"/>
    </w:rPr>
  </w:style>
  <w:style w:type="character" w:customStyle="1" w:styleId="WW8Num16z1">
    <w:name w:val="WW8Num16z1"/>
    <w:uiPriority w:val="99"/>
    <w:rsid w:val="001A1B08"/>
  </w:style>
  <w:style w:type="character" w:customStyle="1" w:styleId="WW8Num16z2">
    <w:name w:val="WW8Num16z2"/>
    <w:uiPriority w:val="99"/>
    <w:rsid w:val="001A1B08"/>
  </w:style>
  <w:style w:type="character" w:customStyle="1" w:styleId="WW8Num16z3">
    <w:name w:val="WW8Num16z3"/>
    <w:uiPriority w:val="99"/>
    <w:rsid w:val="001A1B08"/>
  </w:style>
  <w:style w:type="character" w:customStyle="1" w:styleId="WW8Num16z4">
    <w:name w:val="WW8Num16z4"/>
    <w:uiPriority w:val="99"/>
    <w:rsid w:val="001A1B08"/>
  </w:style>
  <w:style w:type="character" w:customStyle="1" w:styleId="WW8Num16z5">
    <w:name w:val="WW8Num16z5"/>
    <w:uiPriority w:val="99"/>
    <w:rsid w:val="001A1B08"/>
  </w:style>
  <w:style w:type="character" w:customStyle="1" w:styleId="WW8Num16z6">
    <w:name w:val="WW8Num16z6"/>
    <w:uiPriority w:val="99"/>
    <w:rsid w:val="001A1B08"/>
  </w:style>
  <w:style w:type="character" w:customStyle="1" w:styleId="WW8Num16z7">
    <w:name w:val="WW8Num16z7"/>
    <w:uiPriority w:val="99"/>
    <w:rsid w:val="001A1B08"/>
  </w:style>
  <w:style w:type="character" w:customStyle="1" w:styleId="WW8Num16z8">
    <w:name w:val="WW8Num16z8"/>
    <w:uiPriority w:val="99"/>
    <w:rsid w:val="001A1B08"/>
  </w:style>
  <w:style w:type="character" w:customStyle="1" w:styleId="WW8Num17z0">
    <w:name w:val="WW8Num17z0"/>
    <w:uiPriority w:val="99"/>
    <w:rsid w:val="001A1B08"/>
    <w:rPr>
      <w:b/>
      <w:sz w:val="20"/>
    </w:rPr>
  </w:style>
  <w:style w:type="character" w:customStyle="1" w:styleId="WW8Num17z1">
    <w:name w:val="WW8Num17z1"/>
    <w:uiPriority w:val="99"/>
    <w:rsid w:val="001A1B08"/>
  </w:style>
  <w:style w:type="character" w:customStyle="1" w:styleId="WW8Num17z2">
    <w:name w:val="WW8Num17z2"/>
    <w:uiPriority w:val="99"/>
    <w:rsid w:val="001A1B08"/>
  </w:style>
  <w:style w:type="character" w:customStyle="1" w:styleId="WW8Num17z3">
    <w:name w:val="WW8Num17z3"/>
    <w:uiPriority w:val="99"/>
    <w:rsid w:val="001A1B08"/>
  </w:style>
  <w:style w:type="character" w:customStyle="1" w:styleId="WW8Num17z4">
    <w:name w:val="WW8Num17z4"/>
    <w:uiPriority w:val="99"/>
    <w:rsid w:val="001A1B08"/>
  </w:style>
  <w:style w:type="character" w:customStyle="1" w:styleId="WW8Num17z5">
    <w:name w:val="WW8Num17z5"/>
    <w:uiPriority w:val="99"/>
    <w:rsid w:val="001A1B08"/>
  </w:style>
  <w:style w:type="character" w:customStyle="1" w:styleId="WW8Num17z6">
    <w:name w:val="WW8Num17z6"/>
    <w:uiPriority w:val="99"/>
    <w:rsid w:val="001A1B08"/>
  </w:style>
  <w:style w:type="character" w:customStyle="1" w:styleId="WW8Num17z7">
    <w:name w:val="WW8Num17z7"/>
    <w:uiPriority w:val="99"/>
    <w:rsid w:val="001A1B08"/>
  </w:style>
  <w:style w:type="character" w:customStyle="1" w:styleId="WW8Num17z8">
    <w:name w:val="WW8Num17z8"/>
    <w:uiPriority w:val="99"/>
    <w:rsid w:val="001A1B08"/>
  </w:style>
  <w:style w:type="character" w:customStyle="1" w:styleId="WW8Num18z0">
    <w:name w:val="WW8Num18z0"/>
    <w:uiPriority w:val="99"/>
    <w:rsid w:val="001A1B08"/>
    <w:rPr>
      <w:b/>
    </w:rPr>
  </w:style>
  <w:style w:type="character" w:customStyle="1" w:styleId="WW8Num18z1">
    <w:name w:val="WW8Num18z1"/>
    <w:uiPriority w:val="99"/>
    <w:rsid w:val="001A1B08"/>
  </w:style>
  <w:style w:type="character" w:customStyle="1" w:styleId="WW8Num18z2">
    <w:name w:val="WW8Num18z2"/>
    <w:uiPriority w:val="99"/>
    <w:rsid w:val="001A1B08"/>
  </w:style>
  <w:style w:type="character" w:customStyle="1" w:styleId="WW8Num18z3">
    <w:name w:val="WW8Num18z3"/>
    <w:uiPriority w:val="99"/>
    <w:rsid w:val="001A1B08"/>
  </w:style>
  <w:style w:type="character" w:customStyle="1" w:styleId="WW8Num18z4">
    <w:name w:val="WW8Num18z4"/>
    <w:uiPriority w:val="99"/>
    <w:rsid w:val="001A1B08"/>
  </w:style>
  <w:style w:type="character" w:customStyle="1" w:styleId="WW8Num18z5">
    <w:name w:val="WW8Num18z5"/>
    <w:uiPriority w:val="99"/>
    <w:rsid w:val="001A1B08"/>
  </w:style>
  <w:style w:type="character" w:customStyle="1" w:styleId="WW8Num18z6">
    <w:name w:val="WW8Num18z6"/>
    <w:uiPriority w:val="99"/>
    <w:rsid w:val="001A1B08"/>
  </w:style>
  <w:style w:type="character" w:customStyle="1" w:styleId="WW8Num18z7">
    <w:name w:val="WW8Num18z7"/>
    <w:uiPriority w:val="99"/>
    <w:rsid w:val="001A1B08"/>
  </w:style>
  <w:style w:type="character" w:customStyle="1" w:styleId="WW8Num18z8">
    <w:name w:val="WW8Num18z8"/>
    <w:uiPriority w:val="99"/>
    <w:rsid w:val="001A1B08"/>
  </w:style>
  <w:style w:type="character" w:customStyle="1" w:styleId="WW8Num19z0">
    <w:name w:val="WW8Num19z0"/>
    <w:uiPriority w:val="99"/>
    <w:rsid w:val="001A1B08"/>
    <w:rPr>
      <w:sz w:val="20"/>
    </w:rPr>
  </w:style>
  <w:style w:type="character" w:customStyle="1" w:styleId="WW8Num19z1">
    <w:name w:val="WW8Num19z1"/>
    <w:uiPriority w:val="99"/>
    <w:rsid w:val="001A1B08"/>
  </w:style>
  <w:style w:type="character" w:customStyle="1" w:styleId="WW8Num19z2">
    <w:name w:val="WW8Num19z2"/>
    <w:uiPriority w:val="99"/>
    <w:rsid w:val="001A1B08"/>
  </w:style>
  <w:style w:type="character" w:customStyle="1" w:styleId="WW8Num19z3">
    <w:name w:val="WW8Num19z3"/>
    <w:uiPriority w:val="99"/>
    <w:rsid w:val="001A1B08"/>
  </w:style>
  <w:style w:type="character" w:customStyle="1" w:styleId="WW8Num19z4">
    <w:name w:val="WW8Num19z4"/>
    <w:uiPriority w:val="99"/>
    <w:rsid w:val="001A1B08"/>
  </w:style>
  <w:style w:type="character" w:customStyle="1" w:styleId="WW8Num19z5">
    <w:name w:val="WW8Num19z5"/>
    <w:uiPriority w:val="99"/>
    <w:rsid w:val="001A1B08"/>
  </w:style>
  <w:style w:type="character" w:customStyle="1" w:styleId="WW8Num19z6">
    <w:name w:val="WW8Num19z6"/>
    <w:uiPriority w:val="99"/>
    <w:rsid w:val="001A1B08"/>
  </w:style>
  <w:style w:type="character" w:customStyle="1" w:styleId="WW8Num19z7">
    <w:name w:val="WW8Num19z7"/>
    <w:uiPriority w:val="99"/>
    <w:rsid w:val="001A1B08"/>
  </w:style>
  <w:style w:type="character" w:customStyle="1" w:styleId="WW8Num19z8">
    <w:name w:val="WW8Num19z8"/>
    <w:uiPriority w:val="99"/>
    <w:rsid w:val="001A1B08"/>
  </w:style>
  <w:style w:type="character" w:customStyle="1" w:styleId="WW8Num20z0">
    <w:name w:val="WW8Num20z0"/>
    <w:uiPriority w:val="99"/>
    <w:rsid w:val="001A1B08"/>
    <w:rPr>
      <w:sz w:val="20"/>
    </w:rPr>
  </w:style>
  <w:style w:type="character" w:customStyle="1" w:styleId="WW8Num20z1">
    <w:name w:val="WW8Num20z1"/>
    <w:uiPriority w:val="99"/>
    <w:rsid w:val="001A1B08"/>
  </w:style>
  <w:style w:type="character" w:customStyle="1" w:styleId="WW8Num20z2">
    <w:name w:val="WW8Num20z2"/>
    <w:uiPriority w:val="99"/>
    <w:rsid w:val="001A1B08"/>
  </w:style>
  <w:style w:type="character" w:customStyle="1" w:styleId="WW8Num20z3">
    <w:name w:val="WW8Num20z3"/>
    <w:uiPriority w:val="99"/>
    <w:rsid w:val="001A1B08"/>
  </w:style>
  <w:style w:type="character" w:customStyle="1" w:styleId="WW8Num20z4">
    <w:name w:val="WW8Num20z4"/>
    <w:uiPriority w:val="99"/>
    <w:rsid w:val="001A1B08"/>
  </w:style>
  <w:style w:type="character" w:customStyle="1" w:styleId="WW8Num20z5">
    <w:name w:val="WW8Num20z5"/>
    <w:uiPriority w:val="99"/>
    <w:rsid w:val="001A1B08"/>
  </w:style>
  <w:style w:type="character" w:customStyle="1" w:styleId="WW8Num20z6">
    <w:name w:val="WW8Num20z6"/>
    <w:uiPriority w:val="99"/>
    <w:rsid w:val="001A1B08"/>
  </w:style>
  <w:style w:type="character" w:customStyle="1" w:styleId="WW8Num20z7">
    <w:name w:val="WW8Num20z7"/>
    <w:uiPriority w:val="99"/>
    <w:rsid w:val="001A1B08"/>
  </w:style>
  <w:style w:type="character" w:customStyle="1" w:styleId="WW8Num20z8">
    <w:name w:val="WW8Num20z8"/>
    <w:uiPriority w:val="99"/>
    <w:rsid w:val="001A1B08"/>
  </w:style>
  <w:style w:type="character" w:customStyle="1" w:styleId="WW8Num21z0">
    <w:name w:val="WW8Num21z0"/>
    <w:uiPriority w:val="99"/>
    <w:rsid w:val="001A1B08"/>
    <w:rPr>
      <w:b/>
    </w:rPr>
  </w:style>
  <w:style w:type="character" w:customStyle="1" w:styleId="WW8Num21z1">
    <w:name w:val="WW8Num21z1"/>
    <w:uiPriority w:val="99"/>
    <w:rsid w:val="001A1B08"/>
  </w:style>
  <w:style w:type="character" w:customStyle="1" w:styleId="WW8Num21z2">
    <w:name w:val="WW8Num21z2"/>
    <w:uiPriority w:val="99"/>
    <w:rsid w:val="001A1B08"/>
    <w:rPr>
      <w:rFonts w:ascii="Times New Roman" w:hAnsi="Times New Roman"/>
    </w:rPr>
  </w:style>
  <w:style w:type="character" w:customStyle="1" w:styleId="WW8Num21z3">
    <w:name w:val="WW8Num21z3"/>
    <w:uiPriority w:val="99"/>
    <w:rsid w:val="001A1B08"/>
  </w:style>
  <w:style w:type="character" w:customStyle="1" w:styleId="WW8Num21z4">
    <w:name w:val="WW8Num21z4"/>
    <w:uiPriority w:val="99"/>
    <w:rsid w:val="001A1B08"/>
  </w:style>
  <w:style w:type="character" w:customStyle="1" w:styleId="WW8Num21z5">
    <w:name w:val="WW8Num21z5"/>
    <w:uiPriority w:val="99"/>
    <w:rsid w:val="001A1B08"/>
  </w:style>
  <w:style w:type="character" w:customStyle="1" w:styleId="WW8Num21z6">
    <w:name w:val="WW8Num21z6"/>
    <w:uiPriority w:val="99"/>
    <w:rsid w:val="001A1B08"/>
  </w:style>
  <w:style w:type="character" w:customStyle="1" w:styleId="WW8Num21z7">
    <w:name w:val="WW8Num21z7"/>
    <w:uiPriority w:val="99"/>
    <w:rsid w:val="001A1B08"/>
  </w:style>
  <w:style w:type="character" w:customStyle="1" w:styleId="WW8Num21z8">
    <w:name w:val="WW8Num21z8"/>
    <w:uiPriority w:val="99"/>
    <w:rsid w:val="001A1B08"/>
  </w:style>
  <w:style w:type="character" w:customStyle="1" w:styleId="WW8Num22z0">
    <w:name w:val="WW8Num22z0"/>
    <w:uiPriority w:val="99"/>
    <w:rsid w:val="001A1B08"/>
  </w:style>
  <w:style w:type="character" w:customStyle="1" w:styleId="WW8Num22z1">
    <w:name w:val="WW8Num22z1"/>
    <w:uiPriority w:val="99"/>
    <w:rsid w:val="001A1B08"/>
  </w:style>
  <w:style w:type="character" w:customStyle="1" w:styleId="WW8Num22z2">
    <w:name w:val="WW8Num22z2"/>
    <w:uiPriority w:val="99"/>
    <w:rsid w:val="001A1B08"/>
  </w:style>
  <w:style w:type="character" w:customStyle="1" w:styleId="WW8Num22z3">
    <w:name w:val="WW8Num22z3"/>
    <w:uiPriority w:val="99"/>
    <w:rsid w:val="001A1B08"/>
  </w:style>
  <w:style w:type="character" w:customStyle="1" w:styleId="WW8Num22z4">
    <w:name w:val="WW8Num22z4"/>
    <w:uiPriority w:val="99"/>
    <w:rsid w:val="001A1B08"/>
  </w:style>
  <w:style w:type="character" w:customStyle="1" w:styleId="WW8Num22z5">
    <w:name w:val="WW8Num22z5"/>
    <w:uiPriority w:val="99"/>
    <w:rsid w:val="001A1B08"/>
  </w:style>
  <w:style w:type="character" w:customStyle="1" w:styleId="WW8Num22z6">
    <w:name w:val="WW8Num22z6"/>
    <w:uiPriority w:val="99"/>
    <w:rsid w:val="001A1B08"/>
  </w:style>
  <w:style w:type="character" w:customStyle="1" w:styleId="WW8Num22z7">
    <w:name w:val="WW8Num22z7"/>
    <w:uiPriority w:val="99"/>
    <w:rsid w:val="001A1B08"/>
  </w:style>
  <w:style w:type="character" w:customStyle="1" w:styleId="WW8Num22z8">
    <w:name w:val="WW8Num22z8"/>
    <w:uiPriority w:val="99"/>
    <w:rsid w:val="001A1B08"/>
  </w:style>
  <w:style w:type="character" w:customStyle="1" w:styleId="WW8Num2z1">
    <w:name w:val="WW8Num2z1"/>
    <w:uiPriority w:val="99"/>
    <w:rsid w:val="001A1B08"/>
  </w:style>
  <w:style w:type="character" w:customStyle="1" w:styleId="WW8Num2z2">
    <w:name w:val="WW8Num2z2"/>
    <w:uiPriority w:val="99"/>
    <w:rsid w:val="001A1B08"/>
    <w:rPr>
      <w:rFonts w:ascii="Wingdings" w:hAnsi="Wingdings"/>
    </w:rPr>
  </w:style>
  <w:style w:type="character" w:customStyle="1" w:styleId="WW8Num2z4">
    <w:name w:val="WW8Num2z4"/>
    <w:uiPriority w:val="99"/>
    <w:rsid w:val="001A1B08"/>
    <w:rPr>
      <w:rFonts w:ascii="Courier New" w:hAnsi="Courier New"/>
    </w:rPr>
  </w:style>
  <w:style w:type="character" w:customStyle="1" w:styleId="WW8Num7z1">
    <w:name w:val="WW8Num7z1"/>
    <w:uiPriority w:val="99"/>
    <w:rsid w:val="001A1B08"/>
  </w:style>
  <w:style w:type="character" w:customStyle="1" w:styleId="WW8Num7z2">
    <w:name w:val="WW8Num7z2"/>
    <w:uiPriority w:val="99"/>
    <w:rsid w:val="001A1B08"/>
    <w:rPr>
      <w:rFonts w:ascii="Times New Roman" w:hAnsi="Times New Roman"/>
    </w:rPr>
  </w:style>
  <w:style w:type="character" w:customStyle="1" w:styleId="WW8Num7z3">
    <w:name w:val="WW8Num7z3"/>
    <w:uiPriority w:val="99"/>
    <w:rsid w:val="001A1B08"/>
  </w:style>
  <w:style w:type="character" w:customStyle="1" w:styleId="WW8Num7z4">
    <w:name w:val="WW8Num7z4"/>
    <w:uiPriority w:val="99"/>
    <w:rsid w:val="001A1B08"/>
  </w:style>
  <w:style w:type="character" w:customStyle="1" w:styleId="WW8Num7z5">
    <w:name w:val="WW8Num7z5"/>
    <w:uiPriority w:val="99"/>
    <w:rsid w:val="001A1B08"/>
  </w:style>
  <w:style w:type="character" w:customStyle="1" w:styleId="WW8Num7z6">
    <w:name w:val="WW8Num7z6"/>
    <w:uiPriority w:val="99"/>
    <w:rsid w:val="001A1B08"/>
  </w:style>
  <w:style w:type="character" w:customStyle="1" w:styleId="WW8Num7z7">
    <w:name w:val="WW8Num7z7"/>
    <w:uiPriority w:val="99"/>
    <w:rsid w:val="001A1B08"/>
  </w:style>
  <w:style w:type="character" w:customStyle="1" w:styleId="WW8Num7z8">
    <w:name w:val="WW8Num7z8"/>
    <w:uiPriority w:val="99"/>
    <w:rsid w:val="001A1B08"/>
  </w:style>
  <w:style w:type="character" w:customStyle="1" w:styleId="WW8Num8z1">
    <w:name w:val="WW8Num8z1"/>
    <w:uiPriority w:val="99"/>
    <w:rsid w:val="001A1B08"/>
  </w:style>
  <w:style w:type="character" w:customStyle="1" w:styleId="WW8Num8z2">
    <w:name w:val="WW8Num8z2"/>
    <w:uiPriority w:val="99"/>
    <w:rsid w:val="001A1B08"/>
    <w:rPr>
      <w:rFonts w:ascii="Times New Roman" w:hAnsi="Times New Roman"/>
    </w:rPr>
  </w:style>
  <w:style w:type="character" w:customStyle="1" w:styleId="WW8Num8z3">
    <w:name w:val="WW8Num8z3"/>
    <w:uiPriority w:val="99"/>
    <w:rsid w:val="001A1B08"/>
  </w:style>
  <w:style w:type="character" w:customStyle="1" w:styleId="WW8Num8z4">
    <w:name w:val="WW8Num8z4"/>
    <w:uiPriority w:val="99"/>
    <w:rsid w:val="001A1B08"/>
  </w:style>
  <w:style w:type="character" w:customStyle="1" w:styleId="WW8Num8z5">
    <w:name w:val="WW8Num8z5"/>
    <w:uiPriority w:val="99"/>
    <w:rsid w:val="001A1B08"/>
  </w:style>
  <w:style w:type="character" w:customStyle="1" w:styleId="WW8Num8z6">
    <w:name w:val="WW8Num8z6"/>
    <w:uiPriority w:val="99"/>
    <w:rsid w:val="001A1B08"/>
  </w:style>
  <w:style w:type="character" w:customStyle="1" w:styleId="WW8Num8z7">
    <w:name w:val="WW8Num8z7"/>
    <w:uiPriority w:val="99"/>
    <w:rsid w:val="001A1B08"/>
  </w:style>
  <w:style w:type="character" w:customStyle="1" w:styleId="WW8Num8z8">
    <w:name w:val="WW8Num8z8"/>
    <w:uiPriority w:val="99"/>
    <w:rsid w:val="001A1B08"/>
  </w:style>
  <w:style w:type="character" w:customStyle="1" w:styleId="WW8Num23z0">
    <w:name w:val="WW8Num23z0"/>
    <w:uiPriority w:val="99"/>
    <w:rsid w:val="001A1B08"/>
    <w:rPr>
      <w:sz w:val="24"/>
    </w:rPr>
  </w:style>
  <w:style w:type="character" w:customStyle="1" w:styleId="WW8Num23z1">
    <w:name w:val="WW8Num23z1"/>
    <w:uiPriority w:val="99"/>
    <w:rsid w:val="001A1B08"/>
  </w:style>
  <w:style w:type="character" w:customStyle="1" w:styleId="WW8Num23z2">
    <w:name w:val="WW8Num23z2"/>
    <w:uiPriority w:val="99"/>
    <w:rsid w:val="001A1B08"/>
  </w:style>
  <w:style w:type="character" w:customStyle="1" w:styleId="WW8Num23z3">
    <w:name w:val="WW8Num23z3"/>
    <w:uiPriority w:val="99"/>
    <w:rsid w:val="001A1B08"/>
  </w:style>
  <w:style w:type="character" w:customStyle="1" w:styleId="WW8Num23z4">
    <w:name w:val="WW8Num23z4"/>
    <w:uiPriority w:val="99"/>
    <w:rsid w:val="001A1B08"/>
  </w:style>
  <w:style w:type="character" w:customStyle="1" w:styleId="WW8Num23z5">
    <w:name w:val="WW8Num23z5"/>
    <w:uiPriority w:val="99"/>
    <w:rsid w:val="001A1B08"/>
  </w:style>
  <w:style w:type="character" w:customStyle="1" w:styleId="WW8Num23z6">
    <w:name w:val="WW8Num23z6"/>
    <w:uiPriority w:val="99"/>
    <w:rsid w:val="001A1B08"/>
  </w:style>
  <w:style w:type="character" w:customStyle="1" w:styleId="WW8Num23z7">
    <w:name w:val="WW8Num23z7"/>
    <w:uiPriority w:val="99"/>
    <w:rsid w:val="001A1B08"/>
  </w:style>
  <w:style w:type="character" w:customStyle="1" w:styleId="WW8Num23z8">
    <w:name w:val="WW8Num23z8"/>
    <w:uiPriority w:val="99"/>
    <w:rsid w:val="001A1B08"/>
  </w:style>
  <w:style w:type="character" w:customStyle="1" w:styleId="WW8Num24z0">
    <w:name w:val="WW8Num24z0"/>
    <w:uiPriority w:val="99"/>
    <w:rsid w:val="001A1B08"/>
    <w:rPr>
      <w:rFonts w:ascii="Times New Roman" w:eastAsia="Times New Roman" w:hAnsi="Times New Roman"/>
      <w:sz w:val="24"/>
    </w:rPr>
  </w:style>
  <w:style w:type="character" w:customStyle="1" w:styleId="WW8Num24z1">
    <w:name w:val="WW8Num24z1"/>
    <w:uiPriority w:val="99"/>
    <w:rsid w:val="001A1B08"/>
  </w:style>
  <w:style w:type="character" w:customStyle="1" w:styleId="WW8Num24z2">
    <w:name w:val="WW8Num24z2"/>
    <w:uiPriority w:val="99"/>
    <w:rsid w:val="001A1B08"/>
  </w:style>
  <w:style w:type="character" w:customStyle="1" w:styleId="WW8Num24z3">
    <w:name w:val="WW8Num24z3"/>
    <w:uiPriority w:val="99"/>
    <w:rsid w:val="001A1B08"/>
  </w:style>
  <w:style w:type="character" w:customStyle="1" w:styleId="WW8Num24z4">
    <w:name w:val="WW8Num24z4"/>
    <w:uiPriority w:val="99"/>
    <w:rsid w:val="001A1B08"/>
  </w:style>
  <w:style w:type="character" w:customStyle="1" w:styleId="WW8Num24z5">
    <w:name w:val="WW8Num24z5"/>
    <w:uiPriority w:val="99"/>
    <w:rsid w:val="001A1B08"/>
  </w:style>
  <w:style w:type="character" w:customStyle="1" w:styleId="WW8Num24z6">
    <w:name w:val="WW8Num24z6"/>
    <w:uiPriority w:val="99"/>
    <w:rsid w:val="001A1B08"/>
  </w:style>
  <w:style w:type="character" w:customStyle="1" w:styleId="WW8Num24z7">
    <w:name w:val="WW8Num24z7"/>
    <w:uiPriority w:val="99"/>
    <w:rsid w:val="001A1B08"/>
  </w:style>
  <w:style w:type="character" w:customStyle="1" w:styleId="WW8Num24z8">
    <w:name w:val="WW8Num24z8"/>
    <w:uiPriority w:val="99"/>
    <w:rsid w:val="001A1B08"/>
  </w:style>
  <w:style w:type="character" w:customStyle="1" w:styleId="WW8Num25z0">
    <w:name w:val="WW8Num25z0"/>
    <w:uiPriority w:val="99"/>
    <w:rsid w:val="001A1B08"/>
    <w:rPr>
      <w:shadow/>
      <w:sz w:val="22"/>
      <w:vertAlign w:val="subscript"/>
    </w:rPr>
  </w:style>
  <w:style w:type="character" w:customStyle="1" w:styleId="WW8Num25z1">
    <w:name w:val="WW8Num25z1"/>
    <w:uiPriority w:val="99"/>
    <w:rsid w:val="001A1B08"/>
    <w:rPr>
      <w:rFonts w:ascii="Times New Roman" w:hAnsi="Times New Roman"/>
    </w:rPr>
  </w:style>
  <w:style w:type="character" w:customStyle="1" w:styleId="WW8Num25z2">
    <w:name w:val="WW8Num25z2"/>
    <w:uiPriority w:val="99"/>
    <w:rsid w:val="001A1B08"/>
  </w:style>
  <w:style w:type="character" w:customStyle="1" w:styleId="WW8Num25z3">
    <w:name w:val="WW8Num25z3"/>
    <w:uiPriority w:val="99"/>
    <w:rsid w:val="001A1B08"/>
  </w:style>
  <w:style w:type="character" w:customStyle="1" w:styleId="WW8Num25z4">
    <w:name w:val="WW8Num25z4"/>
    <w:uiPriority w:val="99"/>
    <w:rsid w:val="001A1B08"/>
  </w:style>
  <w:style w:type="character" w:customStyle="1" w:styleId="WW8Num25z5">
    <w:name w:val="WW8Num25z5"/>
    <w:uiPriority w:val="99"/>
    <w:rsid w:val="001A1B08"/>
  </w:style>
  <w:style w:type="character" w:customStyle="1" w:styleId="WW8Num25z6">
    <w:name w:val="WW8Num25z6"/>
    <w:uiPriority w:val="99"/>
    <w:rsid w:val="001A1B08"/>
  </w:style>
  <w:style w:type="character" w:customStyle="1" w:styleId="WW8Num25z7">
    <w:name w:val="WW8Num25z7"/>
    <w:uiPriority w:val="99"/>
    <w:rsid w:val="001A1B08"/>
  </w:style>
  <w:style w:type="character" w:customStyle="1" w:styleId="WW8Num25z8">
    <w:name w:val="WW8Num25z8"/>
    <w:uiPriority w:val="99"/>
    <w:rsid w:val="001A1B08"/>
  </w:style>
  <w:style w:type="character" w:customStyle="1" w:styleId="WW8Num26z0">
    <w:name w:val="WW8Num26z0"/>
    <w:uiPriority w:val="99"/>
    <w:rsid w:val="001A1B08"/>
    <w:rPr>
      <w:rFonts w:ascii="Symbol" w:hAnsi="Symbol"/>
      <w:shadow/>
      <w:sz w:val="20"/>
      <w:vertAlign w:val="subscript"/>
    </w:rPr>
  </w:style>
  <w:style w:type="character" w:customStyle="1" w:styleId="WW8Num26z1">
    <w:name w:val="WW8Num26z1"/>
    <w:uiPriority w:val="99"/>
    <w:rsid w:val="001A1B08"/>
  </w:style>
  <w:style w:type="character" w:customStyle="1" w:styleId="WW8Num26z2">
    <w:name w:val="WW8Num26z2"/>
    <w:uiPriority w:val="99"/>
    <w:rsid w:val="001A1B08"/>
  </w:style>
  <w:style w:type="character" w:customStyle="1" w:styleId="WW8Num26z3">
    <w:name w:val="WW8Num26z3"/>
    <w:uiPriority w:val="99"/>
    <w:rsid w:val="001A1B08"/>
  </w:style>
  <w:style w:type="character" w:customStyle="1" w:styleId="WW8Num26z4">
    <w:name w:val="WW8Num26z4"/>
    <w:uiPriority w:val="99"/>
    <w:rsid w:val="001A1B08"/>
  </w:style>
  <w:style w:type="character" w:customStyle="1" w:styleId="WW8Num26z5">
    <w:name w:val="WW8Num26z5"/>
    <w:uiPriority w:val="99"/>
    <w:rsid w:val="001A1B08"/>
  </w:style>
  <w:style w:type="character" w:customStyle="1" w:styleId="WW8Num26z6">
    <w:name w:val="WW8Num26z6"/>
    <w:uiPriority w:val="99"/>
    <w:rsid w:val="001A1B08"/>
  </w:style>
  <w:style w:type="character" w:customStyle="1" w:styleId="WW8Num26z7">
    <w:name w:val="WW8Num26z7"/>
    <w:uiPriority w:val="99"/>
    <w:rsid w:val="001A1B08"/>
  </w:style>
  <w:style w:type="character" w:customStyle="1" w:styleId="WW8Num26z8">
    <w:name w:val="WW8Num26z8"/>
    <w:uiPriority w:val="99"/>
    <w:rsid w:val="001A1B08"/>
  </w:style>
  <w:style w:type="character" w:customStyle="1" w:styleId="WW8Num27z0">
    <w:name w:val="WW8Num27z0"/>
    <w:uiPriority w:val="99"/>
    <w:rsid w:val="001A1B08"/>
    <w:rPr>
      <w:shadow/>
      <w:sz w:val="24"/>
    </w:rPr>
  </w:style>
  <w:style w:type="character" w:customStyle="1" w:styleId="WW8Num27z1">
    <w:name w:val="WW8Num27z1"/>
    <w:uiPriority w:val="99"/>
    <w:rsid w:val="001A1B08"/>
    <w:rPr>
      <w:rFonts w:ascii="Times New Roman" w:hAnsi="Times New Roman"/>
    </w:rPr>
  </w:style>
  <w:style w:type="character" w:customStyle="1" w:styleId="WW8Num27z2">
    <w:name w:val="WW8Num27z2"/>
    <w:uiPriority w:val="99"/>
    <w:rsid w:val="001A1B08"/>
  </w:style>
  <w:style w:type="character" w:customStyle="1" w:styleId="WW8Num27z3">
    <w:name w:val="WW8Num27z3"/>
    <w:uiPriority w:val="99"/>
    <w:rsid w:val="001A1B08"/>
  </w:style>
  <w:style w:type="character" w:customStyle="1" w:styleId="WW8Num27z4">
    <w:name w:val="WW8Num27z4"/>
    <w:uiPriority w:val="99"/>
    <w:rsid w:val="001A1B08"/>
  </w:style>
  <w:style w:type="character" w:customStyle="1" w:styleId="WW8Num27z5">
    <w:name w:val="WW8Num27z5"/>
    <w:uiPriority w:val="99"/>
    <w:rsid w:val="001A1B08"/>
  </w:style>
  <w:style w:type="character" w:customStyle="1" w:styleId="WW8Num27z6">
    <w:name w:val="WW8Num27z6"/>
    <w:uiPriority w:val="99"/>
    <w:rsid w:val="001A1B08"/>
  </w:style>
  <w:style w:type="character" w:customStyle="1" w:styleId="WW8Num27z7">
    <w:name w:val="WW8Num27z7"/>
    <w:uiPriority w:val="99"/>
    <w:rsid w:val="001A1B08"/>
  </w:style>
  <w:style w:type="character" w:customStyle="1" w:styleId="WW8Num27z8">
    <w:name w:val="WW8Num27z8"/>
    <w:uiPriority w:val="99"/>
    <w:rsid w:val="001A1B08"/>
  </w:style>
  <w:style w:type="character" w:customStyle="1" w:styleId="WW8Num28z0">
    <w:name w:val="WW8Num28z0"/>
    <w:uiPriority w:val="99"/>
    <w:rsid w:val="001A1B08"/>
    <w:rPr>
      <w:rFonts w:eastAsia="Times New Roman"/>
      <w:shadow/>
      <w:sz w:val="24"/>
      <w:vertAlign w:val="subscript"/>
    </w:rPr>
  </w:style>
  <w:style w:type="character" w:customStyle="1" w:styleId="WW8Num28z1">
    <w:name w:val="WW8Num28z1"/>
    <w:uiPriority w:val="99"/>
    <w:rsid w:val="001A1B08"/>
  </w:style>
  <w:style w:type="character" w:customStyle="1" w:styleId="WW8Num28z2">
    <w:name w:val="WW8Num28z2"/>
    <w:uiPriority w:val="99"/>
    <w:rsid w:val="001A1B08"/>
  </w:style>
  <w:style w:type="character" w:customStyle="1" w:styleId="WW8Num28z3">
    <w:name w:val="WW8Num28z3"/>
    <w:uiPriority w:val="99"/>
    <w:rsid w:val="001A1B08"/>
  </w:style>
  <w:style w:type="character" w:customStyle="1" w:styleId="WW8Num28z4">
    <w:name w:val="WW8Num28z4"/>
    <w:uiPriority w:val="99"/>
    <w:rsid w:val="001A1B08"/>
  </w:style>
  <w:style w:type="character" w:customStyle="1" w:styleId="WW8Num28z5">
    <w:name w:val="WW8Num28z5"/>
    <w:uiPriority w:val="99"/>
    <w:rsid w:val="001A1B08"/>
  </w:style>
  <w:style w:type="character" w:customStyle="1" w:styleId="WW8Num28z6">
    <w:name w:val="WW8Num28z6"/>
    <w:uiPriority w:val="99"/>
    <w:rsid w:val="001A1B08"/>
  </w:style>
  <w:style w:type="character" w:customStyle="1" w:styleId="WW8Num28z7">
    <w:name w:val="WW8Num28z7"/>
    <w:uiPriority w:val="99"/>
    <w:rsid w:val="001A1B08"/>
  </w:style>
  <w:style w:type="character" w:customStyle="1" w:styleId="WW8Num28z8">
    <w:name w:val="WW8Num28z8"/>
    <w:uiPriority w:val="99"/>
    <w:rsid w:val="001A1B08"/>
  </w:style>
  <w:style w:type="character" w:customStyle="1" w:styleId="WW8Num29z0">
    <w:name w:val="WW8Num29z0"/>
    <w:uiPriority w:val="99"/>
    <w:rsid w:val="001A1B08"/>
    <w:rPr>
      <w:rFonts w:ascii="Times New Roman" w:eastAsia="Times New Roman" w:hAnsi="Times New Roman"/>
      <w:b/>
      <w:shadow/>
      <w:sz w:val="24"/>
    </w:rPr>
  </w:style>
  <w:style w:type="character" w:customStyle="1" w:styleId="WW8Num29z1">
    <w:name w:val="WW8Num29z1"/>
    <w:uiPriority w:val="99"/>
    <w:rsid w:val="001A1B08"/>
  </w:style>
  <w:style w:type="character" w:customStyle="1" w:styleId="WW8Num29z2">
    <w:name w:val="WW8Num29z2"/>
    <w:uiPriority w:val="99"/>
    <w:rsid w:val="001A1B08"/>
  </w:style>
  <w:style w:type="character" w:customStyle="1" w:styleId="WW8Num29z3">
    <w:name w:val="WW8Num29z3"/>
    <w:uiPriority w:val="99"/>
    <w:rsid w:val="001A1B08"/>
  </w:style>
  <w:style w:type="character" w:customStyle="1" w:styleId="WW8Num29z4">
    <w:name w:val="WW8Num29z4"/>
    <w:uiPriority w:val="99"/>
    <w:rsid w:val="001A1B08"/>
  </w:style>
  <w:style w:type="character" w:customStyle="1" w:styleId="WW8Num29z5">
    <w:name w:val="WW8Num29z5"/>
    <w:uiPriority w:val="99"/>
    <w:rsid w:val="001A1B08"/>
  </w:style>
  <w:style w:type="character" w:customStyle="1" w:styleId="WW8Num29z6">
    <w:name w:val="WW8Num29z6"/>
    <w:uiPriority w:val="99"/>
    <w:rsid w:val="001A1B08"/>
  </w:style>
  <w:style w:type="character" w:customStyle="1" w:styleId="WW8Num29z7">
    <w:name w:val="WW8Num29z7"/>
    <w:uiPriority w:val="99"/>
    <w:rsid w:val="001A1B08"/>
  </w:style>
  <w:style w:type="character" w:customStyle="1" w:styleId="WW8Num29z8">
    <w:name w:val="WW8Num29z8"/>
    <w:uiPriority w:val="99"/>
    <w:rsid w:val="001A1B08"/>
  </w:style>
  <w:style w:type="character" w:customStyle="1" w:styleId="WW8Num30z0">
    <w:name w:val="WW8Num30z0"/>
    <w:uiPriority w:val="99"/>
    <w:rsid w:val="001A1B08"/>
    <w:rPr>
      <w:rFonts w:ascii="Times New Roman" w:eastAsia="Times New Roman" w:hAnsi="Times New Roman"/>
      <w:sz w:val="24"/>
      <w:vertAlign w:val="subscript"/>
    </w:rPr>
  </w:style>
  <w:style w:type="character" w:customStyle="1" w:styleId="WW8Num30z1">
    <w:name w:val="WW8Num30z1"/>
    <w:uiPriority w:val="99"/>
    <w:rsid w:val="001A1B08"/>
  </w:style>
  <w:style w:type="character" w:customStyle="1" w:styleId="WW8Num30z2">
    <w:name w:val="WW8Num30z2"/>
    <w:uiPriority w:val="99"/>
    <w:rsid w:val="001A1B08"/>
  </w:style>
  <w:style w:type="character" w:customStyle="1" w:styleId="WW8Num30z3">
    <w:name w:val="WW8Num30z3"/>
    <w:uiPriority w:val="99"/>
    <w:rsid w:val="001A1B08"/>
  </w:style>
  <w:style w:type="character" w:customStyle="1" w:styleId="WW8Num30z4">
    <w:name w:val="WW8Num30z4"/>
    <w:uiPriority w:val="99"/>
    <w:rsid w:val="001A1B08"/>
  </w:style>
  <w:style w:type="character" w:customStyle="1" w:styleId="WW8Num30z5">
    <w:name w:val="WW8Num30z5"/>
    <w:uiPriority w:val="99"/>
    <w:rsid w:val="001A1B08"/>
  </w:style>
  <w:style w:type="character" w:customStyle="1" w:styleId="WW8Num30z6">
    <w:name w:val="WW8Num30z6"/>
    <w:uiPriority w:val="99"/>
    <w:rsid w:val="001A1B08"/>
  </w:style>
  <w:style w:type="character" w:customStyle="1" w:styleId="WW8Num30z7">
    <w:name w:val="WW8Num30z7"/>
    <w:uiPriority w:val="99"/>
    <w:rsid w:val="001A1B08"/>
  </w:style>
  <w:style w:type="character" w:customStyle="1" w:styleId="WW8Num30z8">
    <w:name w:val="WW8Num30z8"/>
    <w:uiPriority w:val="99"/>
    <w:rsid w:val="001A1B08"/>
  </w:style>
  <w:style w:type="character" w:customStyle="1" w:styleId="WW8Num31z0">
    <w:name w:val="WW8Num31z0"/>
    <w:uiPriority w:val="99"/>
    <w:rsid w:val="001A1B08"/>
    <w:rPr>
      <w:rFonts w:ascii="Times New Roman" w:eastAsia="Times New Roman" w:hAnsi="Times New Roman"/>
      <w:sz w:val="24"/>
      <w:vertAlign w:val="subscript"/>
      <w:lang w:val="ru-RU"/>
    </w:rPr>
  </w:style>
  <w:style w:type="character" w:customStyle="1" w:styleId="WW8Num31z1">
    <w:name w:val="WW8Num31z1"/>
    <w:uiPriority w:val="99"/>
    <w:rsid w:val="001A1B08"/>
    <w:rPr>
      <w:rFonts w:ascii="Times New Roman" w:hAnsi="Times New Roman"/>
    </w:rPr>
  </w:style>
  <w:style w:type="character" w:customStyle="1" w:styleId="WW8Num31z2">
    <w:name w:val="WW8Num31z2"/>
    <w:uiPriority w:val="99"/>
    <w:rsid w:val="001A1B08"/>
  </w:style>
  <w:style w:type="character" w:customStyle="1" w:styleId="WW8Num31z3">
    <w:name w:val="WW8Num31z3"/>
    <w:uiPriority w:val="99"/>
    <w:rsid w:val="001A1B08"/>
  </w:style>
  <w:style w:type="character" w:customStyle="1" w:styleId="WW8Num31z4">
    <w:name w:val="WW8Num31z4"/>
    <w:uiPriority w:val="99"/>
    <w:rsid w:val="001A1B08"/>
  </w:style>
  <w:style w:type="character" w:customStyle="1" w:styleId="WW8Num31z5">
    <w:name w:val="WW8Num31z5"/>
    <w:uiPriority w:val="99"/>
    <w:rsid w:val="001A1B08"/>
  </w:style>
  <w:style w:type="character" w:customStyle="1" w:styleId="WW8Num31z6">
    <w:name w:val="WW8Num31z6"/>
    <w:uiPriority w:val="99"/>
    <w:rsid w:val="001A1B08"/>
  </w:style>
  <w:style w:type="character" w:customStyle="1" w:styleId="WW8Num31z7">
    <w:name w:val="WW8Num31z7"/>
    <w:uiPriority w:val="99"/>
    <w:rsid w:val="001A1B08"/>
  </w:style>
  <w:style w:type="character" w:customStyle="1" w:styleId="WW8Num31z8">
    <w:name w:val="WW8Num31z8"/>
    <w:uiPriority w:val="99"/>
    <w:rsid w:val="001A1B08"/>
  </w:style>
  <w:style w:type="character" w:customStyle="1" w:styleId="WW8Num32z0">
    <w:name w:val="WW8Num32z0"/>
    <w:uiPriority w:val="99"/>
    <w:rsid w:val="001A1B08"/>
    <w:rPr>
      <w:rFonts w:ascii="Times New Roman" w:eastAsia="Times New Roman" w:hAnsi="Times New Roman"/>
      <w:sz w:val="24"/>
      <w:lang w:val="ru-RU"/>
    </w:rPr>
  </w:style>
  <w:style w:type="character" w:customStyle="1" w:styleId="WW8Num32z1">
    <w:name w:val="WW8Num32z1"/>
    <w:uiPriority w:val="99"/>
    <w:rsid w:val="001A1B08"/>
  </w:style>
  <w:style w:type="character" w:customStyle="1" w:styleId="WW8Num32z2">
    <w:name w:val="WW8Num32z2"/>
    <w:uiPriority w:val="99"/>
    <w:rsid w:val="001A1B08"/>
  </w:style>
  <w:style w:type="character" w:customStyle="1" w:styleId="WW8Num32z3">
    <w:name w:val="WW8Num32z3"/>
    <w:uiPriority w:val="99"/>
    <w:rsid w:val="001A1B08"/>
  </w:style>
  <w:style w:type="character" w:customStyle="1" w:styleId="WW8Num32z4">
    <w:name w:val="WW8Num32z4"/>
    <w:uiPriority w:val="99"/>
    <w:rsid w:val="001A1B08"/>
  </w:style>
  <w:style w:type="character" w:customStyle="1" w:styleId="WW8Num32z5">
    <w:name w:val="WW8Num32z5"/>
    <w:uiPriority w:val="99"/>
    <w:rsid w:val="001A1B08"/>
  </w:style>
  <w:style w:type="character" w:customStyle="1" w:styleId="WW8Num32z6">
    <w:name w:val="WW8Num32z6"/>
    <w:uiPriority w:val="99"/>
    <w:rsid w:val="001A1B08"/>
  </w:style>
  <w:style w:type="character" w:customStyle="1" w:styleId="WW8Num32z7">
    <w:name w:val="WW8Num32z7"/>
    <w:uiPriority w:val="99"/>
    <w:rsid w:val="001A1B08"/>
  </w:style>
  <w:style w:type="character" w:customStyle="1" w:styleId="WW8Num32z8">
    <w:name w:val="WW8Num32z8"/>
    <w:uiPriority w:val="99"/>
    <w:rsid w:val="001A1B08"/>
  </w:style>
  <w:style w:type="character" w:customStyle="1" w:styleId="WW8Num33z0">
    <w:name w:val="WW8Num33z0"/>
    <w:uiPriority w:val="99"/>
    <w:rsid w:val="001A1B08"/>
    <w:rPr>
      <w:rFonts w:ascii="Symbol" w:eastAsia="Times New Roman" w:hAnsi="Symbol"/>
      <w:shadow/>
      <w:sz w:val="24"/>
      <w:vertAlign w:val="subscript"/>
      <w:lang w:val="ru-RU"/>
    </w:rPr>
  </w:style>
  <w:style w:type="character" w:customStyle="1" w:styleId="WW8Num33z1">
    <w:name w:val="WW8Num33z1"/>
    <w:uiPriority w:val="99"/>
    <w:rsid w:val="001A1B08"/>
  </w:style>
  <w:style w:type="character" w:customStyle="1" w:styleId="WW8Num33z2">
    <w:name w:val="WW8Num33z2"/>
    <w:uiPriority w:val="99"/>
    <w:rsid w:val="001A1B08"/>
  </w:style>
  <w:style w:type="character" w:customStyle="1" w:styleId="WW8Num33z3">
    <w:name w:val="WW8Num33z3"/>
    <w:uiPriority w:val="99"/>
    <w:rsid w:val="001A1B08"/>
  </w:style>
  <w:style w:type="character" w:customStyle="1" w:styleId="WW8Num33z4">
    <w:name w:val="WW8Num33z4"/>
    <w:uiPriority w:val="99"/>
    <w:rsid w:val="001A1B08"/>
  </w:style>
  <w:style w:type="character" w:customStyle="1" w:styleId="WW8Num33z5">
    <w:name w:val="WW8Num33z5"/>
    <w:uiPriority w:val="99"/>
    <w:rsid w:val="001A1B08"/>
  </w:style>
  <w:style w:type="character" w:customStyle="1" w:styleId="WW8Num33z6">
    <w:name w:val="WW8Num33z6"/>
    <w:uiPriority w:val="99"/>
    <w:rsid w:val="001A1B08"/>
  </w:style>
  <w:style w:type="character" w:customStyle="1" w:styleId="WW8Num33z7">
    <w:name w:val="WW8Num33z7"/>
    <w:uiPriority w:val="99"/>
    <w:rsid w:val="001A1B08"/>
  </w:style>
  <w:style w:type="character" w:customStyle="1" w:styleId="WW8Num33z8">
    <w:name w:val="WW8Num33z8"/>
    <w:uiPriority w:val="99"/>
    <w:rsid w:val="001A1B08"/>
  </w:style>
  <w:style w:type="character" w:customStyle="1" w:styleId="WW8Num34z0">
    <w:name w:val="WW8Num34z0"/>
    <w:uiPriority w:val="99"/>
    <w:rsid w:val="001A1B08"/>
    <w:rPr>
      <w:rFonts w:ascii="Times New Roman" w:eastAsia="Times New Roman" w:hAnsi="Times New Roman"/>
      <w:b/>
      <w:shadow/>
      <w:sz w:val="24"/>
      <w:lang w:val="ru-RU"/>
    </w:rPr>
  </w:style>
  <w:style w:type="character" w:customStyle="1" w:styleId="WW8Num34z1">
    <w:name w:val="WW8Num34z1"/>
    <w:uiPriority w:val="99"/>
    <w:rsid w:val="001A1B08"/>
  </w:style>
  <w:style w:type="character" w:customStyle="1" w:styleId="WW8Num34z2">
    <w:name w:val="WW8Num34z2"/>
    <w:uiPriority w:val="99"/>
    <w:rsid w:val="001A1B08"/>
  </w:style>
  <w:style w:type="character" w:customStyle="1" w:styleId="WW8Num34z3">
    <w:name w:val="WW8Num34z3"/>
    <w:uiPriority w:val="99"/>
    <w:rsid w:val="001A1B08"/>
  </w:style>
  <w:style w:type="character" w:customStyle="1" w:styleId="WW8Num34z4">
    <w:name w:val="WW8Num34z4"/>
    <w:uiPriority w:val="99"/>
    <w:rsid w:val="001A1B08"/>
  </w:style>
  <w:style w:type="character" w:customStyle="1" w:styleId="WW8Num34z5">
    <w:name w:val="WW8Num34z5"/>
    <w:uiPriority w:val="99"/>
    <w:rsid w:val="001A1B08"/>
  </w:style>
  <w:style w:type="character" w:customStyle="1" w:styleId="WW8Num34z6">
    <w:name w:val="WW8Num34z6"/>
    <w:uiPriority w:val="99"/>
    <w:rsid w:val="001A1B08"/>
  </w:style>
  <w:style w:type="character" w:customStyle="1" w:styleId="WW8Num34z7">
    <w:name w:val="WW8Num34z7"/>
    <w:uiPriority w:val="99"/>
    <w:rsid w:val="001A1B08"/>
  </w:style>
  <w:style w:type="character" w:customStyle="1" w:styleId="WW8Num34z8">
    <w:name w:val="WW8Num34z8"/>
    <w:uiPriority w:val="99"/>
    <w:rsid w:val="001A1B08"/>
  </w:style>
  <w:style w:type="character" w:customStyle="1" w:styleId="WW8Num35z0">
    <w:name w:val="WW8Num35z0"/>
    <w:uiPriority w:val="99"/>
    <w:rsid w:val="001A1B08"/>
    <w:rPr>
      <w:rFonts w:ascii="Times New Roman" w:eastAsia="Times New Roman" w:hAnsi="Times New Roman"/>
      <w:sz w:val="24"/>
    </w:rPr>
  </w:style>
  <w:style w:type="character" w:customStyle="1" w:styleId="WW8Num35z1">
    <w:name w:val="WW8Num35z1"/>
    <w:uiPriority w:val="99"/>
    <w:rsid w:val="001A1B08"/>
  </w:style>
  <w:style w:type="character" w:customStyle="1" w:styleId="WW8Num35z2">
    <w:name w:val="WW8Num35z2"/>
    <w:uiPriority w:val="99"/>
    <w:rsid w:val="001A1B08"/>
  </w:style>
  <w:style w:type="character" w:customStyle="1" w:styleId="WW8Num35z3">
    <w:name w:val="WW8Num35z3"/>
    <w:uiPriority w:val="99"/>
    <w:rsid w:val="001A1B08"/>
  </w:style>
  <w:style w:type="character" w:customStyle="1" w:styleId="WW8Num35z4">
    <w:name w:val="WW8Num35z4"/>
    <w:uiPriority w:val="99"/>
    <w:rsid w:val="001A1B08"/>
  </w:style>
  <w:style w:type="character" w:customStyle="1" w:styleId="WW8Num35z5">
    <w:name w:val="WW8Num35z5"/>
    <w:uiPriority w:val="99"/>
    <w:rsid w:val="001A1B08"/>
  </w:style>
  <w:style w:type="character" w:customStyle="1" w:styleId="WW8Num35z6">
    <w:name w:val="WW8Num35z6"/>
    <w:uiPriority w:val="99"/>
    <w:rsid w:val="001A1B08"/>
  </w:style>
  <w:style w:type="character" w:customStyle="1" w:styleId="WW8Num35z7">
    <w:name w:val="WW8Num35z7"/>
    <w:uiPriority w:val="99"/>
    <w:rsid w:val="001A1B08"/>
  </w:style>
  <w:style w:type="character" w:customStyle="1" w:styleId="WW8Num35z8">
    <w:name w:val="WW8Num35z8"/>
    <w:uiPriority w:val="99"/>
    <w:rsid w:val="001A1B08"/>
  </w:style>
  <w:style w:type="character" w:customStyle="1" w:styleId="WW8Num36z0">
    <w:name w:val="WW8Num36z0"/>
    <w:uiPriority w:val="99"/>
    <w:rsid w:val="001A1B08"/>
    <w:rPr>
      <w:rFonts w:ascii="Times New Roman" w:eastAsia="Times New Roman" w:hAnsi="Times New Roman"/>
      <w:shadow/>
      <w:sz w:val="24"/>
      <w:lang w:val="ru-RU"/>
    </w:rPr>
  </w:style>
  <w:style w:type="character" w:customStyle="1" w:styleId="WW8Num36z1">
    <w:name w:val="WW8Num36z1"/>
    <w:uiPriority w:val="99"/>
    <w:rsid w:val="001A1B08"/>
  </w:style>
  <w:style w:type="character" w:customStyle="1" w:styleId="WW8Num36z2">
    <w:name w:val="WW8Num36z2"/>
    <w:uiPriority w:val="99"/>
    <w:rsid w:val="001A1B08"/>
  </w:style>
  <w:style w:type="character" w:customStyle="1" w:styleId="WW8Num36z3">
    <w:name w:val="WW8Num36z3"/>
    <w:uiPriority w:val="99"/>
    <w:rsid w:val="001A1B08"/>
  </w:style>
  <w:style w:type="character" w:customStyle="1" w:styleId="WW8Num36z4">
    <w:name w:val="WW8Num36z4"/>
    <w:uiPriority w:val="99"/>
    <w:rsid w:val="001A1B08"/>
  </w:style>
  <w:style w:type="character" w:customStyle="1" w:styleId="WW8Num36z5">
    <w:name w:val="WW8Num36z5"/>
    <w:uiPriority w:val="99"/>
    <w:rsid w:val="001A1B08"/>
  </w:style>
  <w:style w:type="character" w:customStyle="1" w:styleId="WW8Num36z6">
    <w:name w:val="WW8Num36z6"/>
    <w:uiPriority w:val="99"/>
    <w:rsid w:val="001A1B08"/>
  </w:style>
  <w:style w:type="character" w:customStyle="1" w:styleId="WW8Num36z7">
    <w:name w:val="WW8Num36z7"/>
    <w:uiPriority w:val="99"/>
    <w:rsid w:val="001A1B08"/>
  </w:style>
  <w:style w:type="character" w:customStyle="1" w:styleId="WW8Num36z8">
    <w:name w:val="WW8Num36z8"/>
    <w:uiPriority w:val="99"/>
    <w:rsid w:val="001A1B08"/>
  </w:style>
  <w:style w:type="character" w:customStyle="1" w:styleId="WW8Num37z0">
    <w:name w:val="WW8Num37z0"/>
    <w:uiPriority w:val="99"/>
    <w:rsid w:val="001A1B08"/>
    <w:rPr>
      <w:rFonts w:ascii="Times New Roman" w:eastAsia="Times New Roman" w:hAnsi="Times New Roman"/>
      <w:sz w:val="24"/>
      <w:lang w:val="ru-RU"/>
    </w:rPr>
  </w:style>
  <w:style w:type="character" w:customStyle="1" w:styleId="WW8Num37z1">
    <w:name w:val="WW8Num37z1"/>
    <w:uiPriority w:val="99"/>
    <w:rsid w:val="001A1B08"/>
  </w:style>
  <w:style w:type="character" w:customStyle="1" w:styleId="WW8Num37z2">
    <w:name w:val="WW8Num37z2"/>
    <w:uiPriority w:val="99"/>
    <w:rsid w:val="001A1B08"/>
  </w:style>
  <w:style w:type="character" w:customStyle="1" w:styleId="WW8Num37z3">
    <w:name w:val="WW8Num37z3"/>
    <w:uiPriority w:val="99"/>
    <w:rsid w:val="001A1B08"/>
  </w:style>
  <w:style w:type="character" w:customStyle="1" w:styleId="WW8Num37z4">
    <w:name w:val="WW8Num37z4"/>
    <w:uiPriority w:val="99"/>
    <w:rsid w:val="001A1B08"/>
  </w:style>
  <w:style w:type="character" w:customStyle="1" w:styleId="WW8Num37z5">
    <w:name w:val="WW8Num37z5"/>
    <w:uiPriority w:val="99"/>
    <w:rsid w:val="001A1B08"/>
  </w:style>
  <w:style w:type="character" w:customStyle="1" w:styleId="WW8Num37z6">
    <w:name w:val="WW8Num37z6"/>
    <w:uiPriority w:val="99"/>
    <w:rsid w:val="001A1B08"/>
  </w:style>
  <w:style w:type="character" w:customStyle="1" w:styleId="WW8Num37z7">
    <w:name w:val="WW8Num37z7"/>
    <w:uiPriority w:val="99"/>
    <w:rsid w:val="001A1B08"/>
  </w:style>
  <w:style w:type="character" w:customStyle="1" w:styleId="WW8Num37z8">
    <w:name w:val="WW8Num37z8"/>
    <w:uiPriority w:val="99"/>
    <w:rsid w:val="001A1B08"/>
  </w:style>
  <w:style w:type="character" w:customStyle="1" w:styleId="WW8Num38z0">
    <w:name w:val="WW8Num38z0"/>
    <w:uiPriority w:val="99"/>
    <w:rsid w:val="001A1B08"/>
    <w:rPr>
      <w:rFonts w:ascii="Times New Roman" w:eastAsia="Times New Roman" w:hAnsi="Times New Roman"/>
      <w:sz w:val="24"/>
      <w:lang w:val="ru-RU"/>
    </w:rPr>
  </w:style>
  <w:style w:type="character" w:customStyle="1" w:styleId="WW8Num38z1">
    <w:name w:val="WW8Num38z1"/>
    <w:uiPriority w:val="99"/>
    <w:rsid w:val="001A1B08"/>
  </w:style>
  <w:style w:type="character" w:customStyle="1" w:styleId="WW8Num38z2">
    <w:name w:val="WW8Num38z2"/>
    <w:uiPriority w:val="99"/>
    <w:rsid w:val="001A1B08"/>
  </w:style>
  <w:style w:type="character" w:customStyle="1" w:styleId="WW8Num38z3">
    <w:name w:val="WW8Num38z3"/>
    <w:uiPriority w:val="99"/>
    <w:rsid w:val="001A1B08"/>
  </w:style>
  <w:style w:type="character" w:customStyle="1" w:styleId="WW8Num38z4">
    <w:name w:val="WW8Num38z4"/>
    <w:uiPriority w:val="99"/>
    <w:rsid w:val="001A1B08"/>
  </w:style>
  <w:style w:type="character" w:customStyle="1" w:styleId="WW8Num38z5">
    <w:name w:val="WW8Num38z5"/>
    <w:uiPriority w:val="99"/>
    <w:rsid w:val="001A1B08"/>
  </w:style>
  <w:style w:type="character" w:customStyle="1" w:styleId="WW8Num38z6">
    <w:name w:val="WW8Num38z6"/>
    <w:uiPriority w:val="99"/>
    <w:rsid w:val="001A1B08"/>
  </w:style>
  <w:style w:type="character" w:customStyle="1" w:styleId="WW8Num38z7">
    <w:name w:val="WW8Num38z7"/>
    <w:uiPriority w:val="99"/>
    <w:rsid w:val="001A1B08"/>
  </w:style>
  <w:style w:type="character" w:customStyle="1" w:styleId="WW8Num38z8">
    <w:name w:val="WW8Num38z8"/>
    <w:uiPriority w:val="99"/>
    <w:rsid w:val="001A1B08"/>
  </w:style>
  <w:style w:type="character" w:customStyle="1" w:styleId="WW8Num39z0">
    <w:name w:val="WW8Num39z0"/>
    <w:uiPriority w:val="99"/>
    <w:rsid w:val="001A1B08"/>
    <w:rPr>
      <w:sz w:val="24"/>
      <w:lang w:val="el-GR"/>
    </w:rPr>
  </w:style>
  <w:style w:type="character" w:customStyle="1" w:styleId="WW8Num39z1">
    <w:name w:val="WW8Num39z1"/>
    <w:uiPriority w:val="99"/>
    <w:rsid w:val="001A1B08"/>
  </w:style>
  <w:style w:type="character" w:customStyle="1" w:styleId="WW8Num39z2">
    <w:name w:val="WW8Num39z2"/>
    <w:uiPriority w:val="99"/>
    <w:rsid w:val="001A1B08"/>
  </w:style>
  <w:style w:type="character" w:customStyle="1" w:styleId="WW8Num39z3">
    <w:name w:val="WW8Num39z3"/>
    <w:uiPriority w:val="99"/>
    <w:rsid w:val="001A1B08"/>
  </w:style>
  <w:style w:type="character" w:customStyle="1" w:styleId="WW8Num39z4">
    <w:name w:val="WW8Num39z4"/>
    <w:uiPriority w:val="99"/>
    <w:rsid w:val="001A1B08"/>
  </w:style>
  <w:style w:type="character" w:customStyle="1" w:styleId="WW8Num39z5">
    <w:name w:val="WW8Num39z5"/>
    <w:uiPriority w:val="99"/>
    <w:rsid w:val="001A1B08"/>
  </w:style>
  <w:style w:type="character" w:customStyle="1" w:styleId="WW8Num39z6">
    <w:name w:val="WW8Num39z6"/>
    <w:uiPriority w:val="99"/>
    <w:rsid w:val="001A1B08"/>
  </w:style>
  <w:style w:type="character" w:customStyle="1" w:styleId="WW8Num39z7">
    <w:name w:val="WW8Num39z7"/>
    <w:uiPriority w:val="99"/>
    <w:rsid w:val="001A1B08"/>
  </w:style>
  <w:style w:type="character" w:customStyle="1" w:styleId="WW8Num39z8">
    <w:name w:val="WW8Num39z8"/>
    <w:uiPriority w:val="99"/>
    <w:rsid w:val="001A1B08"/>
  </w:style>
  <w:style w:type="character" w:customStyle="1" w:styleId="WW8Num40z0">
    <w:name w:val="WW8Num40z0"/>
    <w:uiPriority w:val="99"/>
    <w:rsid w:val="001A1B08"/>
    <w:rPr>
      <w:rFonts w:ascii="Times New Roman" w:eastAsia="Times New Roman" w:hAnsi="Times New Roman"/>
      <w:sz w:val="24"/>
      <w:lang w:val="en-US"/>
    </w:rPr>
  </w:style>
  <w:style w:type="character" w:customStyle="1" w:styleId="WW8Num40z1">
    <w:name w:val="WW8Num40z1"/>
    <w:uiPriority w:val="99"/>
    <w:rsid w:val="001A1B08"/>
  </w:style>
  <w:style w:type="character" w:customStyle="1" w:styleId="WW8Num40z2">
    <w:name w:val="WW8Num40z2"/>
    <w:uiPriority w:val="99"/>
    <w:rsid w:val="001A1B08"/>
  </w:style>
  <w:style w:type="character" w:customStyle="1" w:styleId="WW8Num40z3">
    <w:name w:val="WW8Num40z3"/>
    <w:uiPriority w:val="99"/>
    <w:rsid w:val="001A1B08"/>
  </w:style>
  <w:style w:type="character" w:customStyle="1" w:styleId="WW8Num40z4">
    <w:name w:val="WW8Num40z4"/>
    <w:uiPriority w:val="99"/>
    <w:rsid w:val="001A1B08"/>
  </w:style>
  <w:style w:type="character" w:customStyle="1" w:styleId="WW8Num40z5">
    <w:name w:val="WW8Num40z5"/>
    <w:uiPriority w:val="99"/>
    <w:rsid w:val="001A1B08"/>
  </w:style>
  <w:style w:type="character" w:customStyle="1" w:styleId="WW8Num40z6">
    <w:name w:val="WW8Num40z6"/>
    <w:uiPriority w:val="99"/>
    <w:rsid w:val="001A1B08"/>
  </w:style>
  <w:style w:type="character" w:customStyle="1" w:styleId="WW8Num40z7">
    <w:name w:val="WW8Num40z7"/>
    <w:uiPriority w:val="99"/>
    <w:rsid w:val="001A1B08"/>
  </w:style>
  <w:style w:type="character" w:customStyle="1" w:styleId="WW8Num40z8">
    <w:name w:val="WW8Num40z8"/>
    <w:uiPriority w:val="99"/>
    <w:rsid w:val="001A1B08"/>
  </w:style>
  <w:style w:type="character" w:customStyle="1" w:styleId="WW8Num41z0">
    <w:name w:val="WW8Num41z0"/>
    <w:uiPriority w:val="99"/>
    <w:rsid w:val="001A1B08"/>
    <w:rPr>
      <w:rFonts w:ascii="NewtonC" w:eastAsia="Times New Roman" w:hAnsi="NewtonC"/>
      <w:b/>
      <w:sz w:val="22"/>
      <w:lang w:val="ru-RU"/>
    </w:rPr>
  </w:style>
  <w:style w:type="character" w:customStyle="1" w:styleId="WW8Num41z1">
    <w:name w:val="WW8Num41z1"/>
    <w:uiPriority w:val="99"/>
    <w:rsid w:val="001A1B08"/>
  </w:style>
  <w:style w:type="character" w:customStyle="1" w:styleId="WW8Num41z2">
    <w:name w:val="WW8Num41z2"/>
    <w:uiPriority w:val="99"/>
    <w:rsid w:val="001A1B08"/>
  </w:style>
  <w:style w:type="character" w:customStyle="1" w:styleId="WW8Num41z3">
    <w:name w:val="WW8Num41z3"/>
    <w:uiPriority w:val="99"/>
    <w:rsid w:val="001A1B08"/>
  </w:style>
  <w:style w:type="character" w:customStyle="1" w:styleId="WW8Num41z4">
    <w:name w:val="WW8Num41z4"/>
    <w:uiPriority w:val="99"/>
    <w:rsid w:val="001A1B08"/>
  </w:style>
  <w:style w:type="character" w:customStyle="1" w:styleId="WW8Num41z5">
    <w:name w:val="WW8Num41z5"/>
    <w:uiPriority w:val="99"/>
    <w:rsid w:val="001A1B08"/>
  </w:style>
  <w:style w:type="character" w:customStyle="1" w:styleId="WW8Num41z6">
    <w:name w:val="WW8Num41z6"/>
    <w:uiPriority w:val="99"/>
    <w:rsid w:val="001A1B08"/>
  </w:style>
  <w:style w:type="character" w:customStyle="1" w:styleId="WW8Num41z7">
    <w:name w:val="WW8Num41z7"/>
    <w:uiPriority w:val="99"/>
    <w:rsid w:val="001A1B08"/>
  </w:style>
  <w:style w:type="character" w:customStyle="1" w:styleId="WW8Num41z8">
    <w:name w:val="WW8Num41z8"/>
    <w:uiPriority w:val="99"/>
    <w:rsid w:val="001A1B08"/>
  </w:style>
  <w:style w:type="character" w:customStyle="1" w:styleId="WW8Num42z0">
    <w:name w:val="WW8Num42z0"/>
    <w:uiPriority w:val="99"/>
    <w:rsid w:val="001A1B08"/>
    <w:rPr>
      <w:rFonts w:ascii="Times New Roman" w:eastAsia="Times New Roman" w:hAnsi="Times New Roman"/>
      <w:b/>
      <w:sz w:val="24"/>
      <w:lang w:val="ru-RU"/>
    </w:rPr>
  </w:style>
  <w:style w:type="character" w:customStyle="1" w:styleId="WW8Num42z1">
    <w:name w:val="WW8Num42z1"/>
    <w:uiPriority w:val="99"/>
    <w:rsid w:val="001A1B08"/>
  </w:style>
  <w:style w:type="character" w:customStyle="1" w:styleId="WW8Num42z2">
    <w:name w:val="WW8Num42z2"/>
    <w:uiPriority w:val="99"/>
    <w:rsid w:val="001A1B08"/>
  </w:style>
  <w:style w:type="character" w:customStyle="1" w:styleId="WW8Num42z3">
    <w:name w:val="WW8Num42z3"/>
    <w:uiPriority w:val="99"/>
    <w:rsid w:val="001A1B08"/>
  </w:style>
  <w:style w:type="character" w:customStyle="1" w:styleId="WW8Num42z4">
    <w:name w:val="WW8Num42z4"/>
    <w:uiPriority w:val="99"/>
    <w:rsid w:val="001A1B08"/>
  </w:style>
  <w:style w:type="character" w:customStyle="1" w:styleId="WW8Num42z5">
    <w:name w:val="WW8Num42z5"/>
    <w:uiPriority w:val="99"/>
    <w:rsid w:val="001A1B08"/>
  </w:style>
  <w:style w:type="character" w:customStyle="1" w:styleId="WW8Num42z6">
    <w:name w:val="WW8Num42z6"/>
    <w:uiPriority w:val="99"/>
    <w:rsid w:val="001A1B08"/>
  </w:style>
  <w:style w:type="character" w:customStyle="1" w:styleId="WW8Num42z7">
    <w:name w:val="WW8Num42z7"/>
    <w:uiPriority w:val="99"/>
    <w:rsid w:val="001A1B08"/>
  </w:style>
  <w:style w:type="character" w:customStyle="1" w:styleId="WW8Num42z8">
    <w:name w:val="WW8Num42z8"/>
    <w:uiPriority w:val="99"/>
    <w:rsid w:val="001A1B08"/>
  </w:style>
  <w:style w:type="character" w:customStyle="1" w:styleId="WW8Num43z0">
    <w:name w:val="WW8Num43z0"/>
    <w:uiPriority w:val="99"/>
    <w:rsid w:val="001A1B08"/>
    <w:rPr>
      <w:rFonts w:ascii="Times New Roman" w:eastAsia="Times New Roman" w:hAnsi="Times New Roman"/>
      <w:sz w:val="24"/>
      <w:lang w:val="ru-RU"/>
    </w:rPr>
  </w:style>
  <w:style w:type="character" w:customStyle="1" w:styleId="WW8Num43z1">
    <w:name w:val="WW8Num43z1"/>
    <w:uiPriority w:val="99"/>
    <w:rsid w:val="001A1B08"/>
  </w:style>
  <w:style w:type="character" w:customStyle="1" w:styleId="WW8Num43z2">
    <w:name w:val="WW8Num43z2"/>
    <w:uiPriority w:val="99"/>
    <w:rsid w:val="001A1B08"/>
  </w:style>
  <w:style w:type="character" w:customStyle="1" w:styleId="WW8Num43z3">
    <w:name w:val="WW8Num43z3"/>
    <w:uiPriority w:val="99"/>
    <w:rsid w:val="001A1B08"/>
  </w:style>
  <w:style w:type="character" w:customStyle="1" w:styleId="WW8Num43z4">
    <w:name w:val="WW8Num43z4"/>
    <w:uiPriority w:val="99"/>
    <w:rsid w:val="001A1B08"/>
  </w:style>
  <w:style w:type="character" w:customStyle="1" w:styleId="WW8Num43z5">
    <w:name w:val="WW8Num43z5"/>
    <w:uiPriority w:val="99"/>
    <w:rsid w:val="001A1B08"/>
  </w:style>
  <w:style w:type="character" w:customStyle="1" w:styleId="WW8Num43z6">
    <w:name w:val="WW8Num43z6"/>
    <w:uiPriority w:val="99"/>
    <w:rsid w:val="001A1B08"/>
  </w:style>
  <w:style w:type="character" w:customStyle="1" w:styleId="WW8Num43z7">
    <w:name w:val="WW8Num43z7"/>
    <w:uiPriority w:val="99"/>
    <w:rsid w:val="001A1B08"/>
  </w:style>
  <w:style w:type="character" w:customStyle="1" w:styleId="WW8Num43z8">
    <w:name w:val="WW8Num43z8"/>
    <w:uiPriority w:val="99"/>
    <w:rsid w:val="001A1B08"/>
  </w:style>
  <w:style w:type="character" w:customStyle="1" w:styleId="WW8Num44z0">
    <w:name w:val="WW8Num44z0"/>
    <w:uiPriority w:val="99"/>
    <w:rsid w:val="001A1B08"/>
    <w:rPr>
      <w:rFonts w:ascii="Times New Roman" w:eastAsia="Times New Roman" w:hAnsi="Times New Roman"/>
      <w:sz w:val="24"/>
      <w:lang w:val="ru-RU"/>
    </w:rPr>
  </w:style>
  <w:style w:type="character" w:customStyle="1" w:styleId="WW8Num44z1">
    <w:name w:val="WW8Num44z1"/>
    <w:uiPriority w:val="99"/>
    <w:rsid w:val="001A1B08"/>
  </w:style>
  <w:style w:type="character" w:customStyle="1" w:styleId="WW8Num44z2">
    <w:name w:val="WW8Num44z2"/>
    <w:uiPriority w:val="99"/>
    <w:rsid w:val="001A1B08"/>
  </w:style>
  <w:style w:type="character" w:customStyle="1" w:styleId="WW8Num44z3">
    <w:name w:val="WW8Num44z3"/>
    <w:uiPriority w:val="99"/>
    <w:rsid w:val="001A1B08"/>
  </w:style>
  <w:style w:type="character" w:customStyle="1" w:styleId="WW8Num44z4">
    <w:name w:val="WW8Num44z4"/>
    <w:uiPriority w:val="99"/>
    <w:rsid w:val="001A1B08"/>
  </w:style>
  <w:style w:type="character" w:customStyle="1" w:styleId="WW8Num44z5">
    <w:name w:val="WW8Num44z5"/>
    <w:uiPriority w:val="99"/>
    <w:rsid w:val="001A1B08"/>
  </w:style>
  <w:style w:type="character" w:customStyle="1" w:styleId="WW8Num44z6">
    <w:name w:val="WW8Num44z6"/>
    <w:uiPriority w:val="99"/>
    <w:rsid w:val="001A1B08"/>
  </w:style>
  <w:style w:type="character" w:customStyle="1" w:styleId="WW8Num44z7">
    <w:name w:val="WW8Num44z7"/>
    <w:uiPriority w:val="99"/>
    <w:rsid w:val="001A1B08"/>
  </w:style>
  <w:style w:type="character" w:customStyle="1" w:styleId="WW8Num44z8">
    <w:name w:val="WW8Num44z8"/>
    <w:uiPriority w:val="99"/>
    <w:rsid w:val="001A1B08"/>
  </w:style>
  <w:style w:type="character" w:customStyle="1" w:styleId="WW8Num45z0">
    <w:name w:val="WW8Num45z0"/>
    <w:uiPriority w:val="99"/>
    <w:rsid w:val="001A1B08"/>
    <w:rPr>
      <w:rFonts w:ascii="Times New Roman" w:eastAsia="Times New Roman" w:hAnsi="Times New Roman"/>
      <w:sz w:val="24"/>
    </w:rPr>
  </w:style>
  <w:style w:type="character" w:customStyle="1" w:styleId="WW8Num45z1">
    <w:name w:val="WW8Num45z1"/>
    <w:uiPriority w:val="99"/>
    <w:rsid w:val="001A1B08"/>
  </w:style>
  <w:style w:type="character" w:customStyle="1" w:styleId="WW8Num45z2">
    <w:name w:val="WW8Num45z2"/>
    <w:uiPriority w:val="99"/>
    <w:rsid w:val="001A1B08"/>
  </w:style>
  <w:style w:type="character" w:customStyle="1" w:styleId="WW8Num45z3">
    <w:name w:val="WW8Num45z3"/>
    <w:uiPriority w:val="99"/>
    <w:rsid w:val="001A1B08"/>
  </w:style>
  <w:style w:type="character" w:customStyle="1" w:styleId="WW8Num45z4">
    <w:name w:val="WW8Num45z4"/>
    <w:uiPriority w:val="99"/>
    <w:rsid w:val="001A1B08"/>
  </w:style>
  <w:style w:type="character" w:customStyle="1" w:styleId="WW8Num45z5">
    <w:name w:val="WW8Num45z5"/>
    <w:uiPriority w:val="99"/>
    <w:rsid w:val="001A1B08"/>
  </w:style>
  <w:style w:type="character" w:customStyle="1" w:styleId="WW8Num45z6">
    <w:name w:val="WW8Num45z6"/>
    <w:uiPriority w:val="99"/>
    <w:rsid w:val="001A1B08"/>
  </w:style>
  <w:style w:type="character" w:customStyle="1" w:styleId="WW8Num45z7">
    <w:name w:val="WW8Num45z7"/>
    <w:uiPriority w:val="99"/>
    <w:rsid w:val="001A1B08"/>
  </w:style>
  <w:style w:type="character" w:customStyle="1" w:styleId="WW8Num45z8">
    <w:name w:val="WW8Num45z8"/>
    <w:uiPriority w:val="99"/>
    <w:rsid w:val="001A1B08"/>
  </w:style>
  <w:style w:type="character" w:customStyle="1" w:styleId="WW8Num46z0">
    <w:name w:val="WW8Num46z0"/>
    <w:uiPriority w:val="99"/>
    <w:rsid w:val="001A1B08"/>
    <w:rPr>
      <w:rFonts w:ascii="NewtonC" w:eastAsia="Times New Roman" w:hAnsi="NewtonC"/>
      <w:color w:val="000000"/>
      <w:sz w:val="22"/>
      <w:lang w:val="en-US"/>
    </w:rPr>
  </w:style>
  <w:style w:type="character" w:customStyle="1" w:styleId="WW8Num46z1">
    <w:name w:val="WW8Num46z1"/>
    <w:uiPriority w:val="99"/>
    <w:rsid w:val="001A1B08"/>
  </w:style>
  <w:style w:type="character" w:customStyle="1" w:styleId="WW8Num46z2">
    <w:name w:val="WW8Num46z2"/>
    <w:uiPriority w:val="99"/>
    <w:rsid w:val="001A1B08"/>
  </w:style>
  <w:style w:type="character" w:customStyle="1" w:styleId="WW8Num46z3">
    <w:name w:val="WW8Num46z3"/>
    <w:uiPriority w:val="99"/>
    <w:rsid w:val="001A1B08"/>
  </w:style>
  <w:style w:type="character" w:customStyle="1" w:styleId="WW8Num46z4">
    <w:name w:val="WW8Num46z4"/>
    <w:uiPriority w:val="99"/>
    <w:rsid w:val="001A1B08"/>
  </w:style>
  <w:style w:type="character" w:customStyle="1" w:styleId="WW8Num46z5">
    <w:name w:val="WW8Num46z5"/>
    <w:uiPriority w:val="99"/>
    <w:rsid w:val="001A1B08"/>
  </w:style>
  <w:style w:type="character" w:customStyle="1" w:styleId="WW8Num46z6">
    <w:name w:val="WW8Num46z6"/>
    <w:uiPriority w:val="99"/>
    <w:rsid w:val="001A1B08"/>
  </w:style>
  <w:style w:type="character" w:customStyle="1" w:styleId="WW8Num46z7">
    <w:name w:val="WW8Num46z7"/>
    <w:uiPriority w:val="99"/>
    <w:rsid w:val="001A1B08"/>
  </w:style>
  <w:style w:type="character" w:customStyle="1" w:styleId="WW8Num46z8">
    <w:name w:val="WW8Num46z8"/>
    <w:uiPriority w:val="99"/>
    <w:rsid w:val="001A1B08"/>
  </w:style>
  <w:style w:type="character" w:customStyle="1" w:styleId="WW8Num47z0">
    <w:name w:val="WW8Num47z0"/>
    <w:uiPriority w:val="99"/>
    <w:rsid w:val="001A1B08"/>
    <w:rPr>
      <w:rFonts w:ascii="Times New Roman" w:eastAsia="Times New Roman" w:hAnsi="Times New Roman"/>
      <w:b/>
      <w:shadow/>
      <w:color w:val="000000"/>
      <w:sz w:val="24"/>
      <w:lang w:val="ru-RU" w:eastAsia="ar-SA" w:bidi="ar-SA"/>
    </w:rPr>
  </w:style>
  <w:style w:type="character" w:customStyle="1" w:styleId="WW8Num47z1">
    <w:name w:val="WW8Num47z1"/>
    <w:uiPriority w:val="99"/>
    <w:rsid w:val="001A1B08"/>
  </w:style>
  <w:style w:type="character" w:customStyle="1" w:styleId="WW8Num47z2">
    <w:name w:val="WW8Num47z2"/>
    <w:uiPriority w:val="99"/>
    <w:rsid w:val="001A1B08"/>
  </w:style>
  <w:style w:type="character" w:customStyle="1" w:styleId="WW8Num47z3">
    <w:name w:val="WW8Num47z3"/>
    <w:uiPriority w:val="99"/>
    <w:rsid w:val="001A1B08"/>
  </w:style>
  <w:style w:type="character" w:customStyle="1" w:styleId="WW8Num47z4">
    <w:name w:val="WW8Num47z4"/>
    <w:uiPriority w:val="99"/>
    <w:rsid w:val="001A1B08"/>
  </w:style>
  <w:style w:type="character" w:customStyle="1" w:styleId="WW8Num47z5">
    <w:name w:val="WW8Num47z5"/>
    <w:uiPriority w:val="99"/>
    <w:rsid w:val="001A1B08"/>
  </w:style>
  <w:style w:type="character" w:customStyle="1" w:styleId="WW8Num47z6">
    <w:name w:val="WW8Num47z6"/>
    <w:uiPriority w:val="99"/>
    <w:rsid w:val="001A1B08"/>
  </w:style>
  <w:style w:type="character" w:customStyle="1" w:styleId="WW8Num47z7">
    <w:name w:val="WW8Num47z7"/>
    <w:uiPriority w:val="99"/>
    <w:rsid w:val="001A1B08"/>
  </w:style>
  <w:style w:type="character" w:customStyle="1" w:styleId="WW8Num47z8">
    <w:name w:val="WW8Num47z8"/>
    <w:uiPriority w:val="99"/>
    <w:rsid w:val="001A1B08"/>
  </w:style>
  <w:style w:type="character" w:customStyle="1" w:styleId="WW8Num48z0">
    <w:name w:val="WW8Num48z0"/>
    <w:uiPriority w:val="99"/>
    <w:rsid w:val="001A1B08"/>
    <w:rPr>
      <w:rFonts w:ascii="Times New Roman" w:eastAsia="Times New Roman" w:hAnsi="Times New Roman"/>
      <w:shadow/>
      <w:color w:val="000000"/>
      <w:sz w:val="24"/>
      <w:lang w:val="ru-RU" w:eastAsia="ar-SA" w:bidi="ar-SA"/>
    </w:rPr>
  </w:style>
  <w:style w:type="character" w:customStyle="1" w:styleId="WW8Num48z1">
    <w:name w:val="WW8Num48z1"/>
    <w:uiPriority w:val="99"/>
    <w:rsid w:val="001A1B08"/>
  </w:style>
  <w:style w:type="character" w:customStyle="1" w:styleId="WW8Num48z2">
    <w:name w:val="WW8Num48z2"/>
    <w:uiPriority w:val="99"/>
    <w:rsid w:val="001A1B08"/>
  </w:style>
  <w:style w:type="character" w:customStyle="1" w:styleId="WW8Num48z3">
    <w:name w:val="WW8Num48z3"/>
    <w:uiPriority w:val="99"/>
    <w:rsid w:val="001A1B08"/>
  </w:style>
  <w:style w:type="character" w:customStyle="1" w:styleId="WW8Num48z4">
    <w:name w:val="WW8Num48z4"/>
    <w:uiPriority w:val="99"/>
    <w:rsid w:val="001A1B08"/>
  </w:style>
  <w:style w:type="character" w:customStyle="1" w:styleId="WW8Num48z5">
    <w:name w:val="WW8Num48z5"/>
    <w:uiPriority w:val="99"/>
    <w:rsid w:val="001A1B08"/>
  </w:style>
  <w:style w:type="character" w:customStyle="1" w:styleId="WW8Num48z6">
    <w:name w:val="WW8Num48z6"/>
    <w:uiPriority w:val="99"/>
    <w:rsid w:val="001A1B08"/>
  </w:style>
  <w:style w:type="character" w:customStyle="1" w:styleId="WW8Num48z7">
    <w:name w:val="WW8Num48z7"/>
    <w:uiPriority w:val="99"/>
    <w:rsid w:val="001A1B08"/>
  </w:style>
  <w:style w:type="character" w:customStyle="1" w:styleId="WW8Num48z8">
    <w:name w:val="WW8Num48z8"/>
    <w:uiPriority w:val="99"/>
    <w:rsid w:val="001A1B08"/>
  </w:style>
  <w:style w:type="character" w:customStyle="1" w:styleId="WW8Num49z0">
    <w:name w:val="WW8Num49z0"/>
    <w:uiPriority w:val="99"/>
    <w:rsid w:val="001A1B08"/>
    <w:rPr>
      <w:shadow/>
      <w:color w:val="000000"/>
      <w:sz w:val="24"/>
    </w:rPr>
  </w:style>
  <w:style w:type="character" w:customStyle="1" w:styleId="WW8Num49z1">
    <w:name w:val="WW8Num49z1"/>
    <w:uiPriority w:val="99"/>
    <w:rsid w:val="001A1B08"/>
  </w:style>
  <w:style w:type="character" w:customStyle="1" w:styleId="WW8Num49z2">
    <w:name w:val="WW8Num49z2"/>
    <w:uiPriority w:val="99"/>
    <w:rsid w:val="001A1B08"/>
  </w:style>
  <w:style w:type="character" w:customStyle="1" w:styleId="WW8Num49z3">
    <w:name w:val="WW8Num49z3"/>
    <w:uiPriority w:val="99"/>
    <w:rsid w:val="001A1B08"/>
  </w:style>
  <w:style w:type="character" w:customStyle="1" w:styleId="WW8Num49z4">
    <w:name w:val="WW8Num49z4"/>
    <w:uiPriority w:val="99"/>
    <w:rsid w:val="001A1B08"/>
  </w:style>
  <w:style w:type="character" w:customStyle="1" w:styleId="WW8Num49z5">
    <w:name w:val="WW8Num49z5"/>
    <w:uiPriority w:val="99"/>
    <w:rsid w:val="001A1B08"/>
  </w:style>
  <w:style w:type="character" w:customStyle="1" w:styleId="WW8Num49z6">
    <w:name w:val="WW8Num49z6"/>
    <w:uiPriority w:val="99"/>
    <w:rsid w:val="001A1B08"/>
  </w:style>
  <w:style w:type="character" w:customStyle="1" w:styleId="WW8Num49z7">
    <w:name w:val="WW8Num49z7"/>
    <w:uiPriority w:val="99"/>
    <w:rsid w:val="001A1B08"/>
  </w:style>
  <w:style w:type="character" w:customStyle="1" w:styleId="WW8Num49z8">
    <w:name w:val="WW8Num49z8"/>
    <w:uiPriority w:val="99"/>
    <w:rsid w:val="001A1B08"/>
  </w:style>
  <w:style w:type="character" w:customStyle="1" w:styleId="WW8Num50z0">
    <w:name w:val="WW8Num50z0"/>
    <w:uiPriority w:val="99"/>
    <w:rsid w:val="001A1B08"/>
    <w:rPr>
      <w:shadow/>
      <w:color w:val="000000"/>
      <w:sz w:val="24"/>
      <w:lang w:val="ru-RU"/>
    </w:rPr>
  </w:style>
  <w:style w:type="character" w:customStyle="1" w:styleId="WW8Num50z1">
    <w:name w:val="WW8Num50z1"/>
    <w:uiPriority w:val="99"/>
    <w:rsid w:val="001A1B08"/>
  </w:style>
  <w:style w:type="character" w:customStyle="1" w:styleId="WW8Num50z2">
    <w:name w:val="WW8Num50z2"/>
    <w:uiPriority w:val="99"/>
    <w:rsid w:val="001A1B08"/>
  </w:style>
  <w:style w:type="character" w:customStyle="1" w:styleId="WW8Num50z3">
    <w:name w:val="WW8Num50z3"/>
    <w:uiPriority w:val="99"/>
    <w:rsid w:val="001A1B08"/>
  </w:style>
  <w:style w:type="character" w:customStyle="1" w:styleId="WW8Num50z4">
    <w:name w:val="WW8Num50z4"/>
    <w:uiPriority w:val="99"/>
    <w:rsid w:val="001A1B08"/>
  </w:style>
  <w:style w:type="character" w:customStyle="1" w:styleId="WW8Num50z5">
    <w:name w:val="WW8Num50z5"/>
    <w:uiPriority w:val="99"/>
    <w:rsid w:val="001A1B08"/>
  </w:style>
  <w:style w:type="character" w:customStyle="1" w:styleId="WW8Num50z6">
    <w:name w:val="WW8Num50z6"/>
    <w:uiPriority w:val="99"/>
    <w:rsid w:val="001A1B08"/>
  </w:style>
  <w:style w:type="character" w:customStyle="1" w:styleId="WW8Num50z7">
    <w:name w:val="WW8Num50z7"/>
    <w:uiPriority w:val="99"/>
    <w:rsid w:val="001A1B08"/>
  </w:style>
  <w:style w:type="character" w:customStyle="1" w:styleId="WW8Num50z8">
    <w:name w:val="WW8Num50z8"/>
    <w:uiPriority w:val="99"/>
    <w:rsid w:val="001A1B08"/>
  </w:style>
  <w:style w:type="character" w:customStyle="1" w:styleId="WW8Num51z0">
    <w:name w:val="WW8Num51z0"/>
    <w:uiPriority w:val="99"/>
    <w:rsid w:val="001A1B08"/>
    <w:rPr>
      <w:rFonts w:eastAsia="Times New Roman"/>
      <w:shadow/>
      <w:color w:val="000000"/>
      <w:sz w:val="24"/>
      <w:lang w:val="ru-RU" w:eastAsia="ar-SA" w:bidi="ar-SA"/>
    </w:rPr>
  </w:style>
  <w:style w:type="character" w:customStyle="1" w:styleId="WW8Num51z1">
    <w:name w:val="WW8Num51z1"/>
    <w:uiPriority w:val="99"/>
    <w:rsid w:val="001A1B08"/>
  </w:style>
  <w:style w:type="character" w:customStyle="1" w:styleId="WW8Num51z2">
    <w:name w:val="WW8Num51z2"/>
    <w:uiPriority w:val="99"/>
    <w:rsid w:val="001A1B08"/>
  </w:style>
  <w:style w:type="character" w:customStyle="1" w:styleId="WW8Num51z3">
    <w:name w:val="WW8Num51z3"/>
    <w:uiPriority w:val="99"/>
    <w:rsid w:val="001A1B08"/>
  </w:style>
  <w:style w:type="character" w:customStyle="1" w:styleId="WW8Num51z4">
    <w:name w:val="WW8Num51z4"/>
    <w:uiPriority w:val="99"/>
    <w:rsid w:val="001A1B08"/>
  </w:style>
  <w:style w:type="character" w:customStyle="1" w:styleId="WW8Num51z5">
    <w:name w:val="WW8Num51z5"/>
    <w:uiPriority w:val="99"/>
    <w:rsid w:val="001A1B08"/>
  </w:style>
  <w:style w:type="character" w:customStyle="1" w:styleId="WW8Num51z6">
    <w:name w:val="WW8Num51z6"/>
    <w:uiPriority w:val="99"/>
    <w:rsid w:val="001A1B08"/>
  </w:style>
  <w:style w:type="character" w:customStyle="1" w:styleId="WW8Num51z7">
    <w:name w:val="WW8Num51z7"/>
    <w:uiPriority w:val="99"/>
    <w:rsid w:val="001A1B08"/>
  </w:style>
  <w:style w:type="character" w:customStyle="1" w:styleId="WW8Num51z8">
    <w:name w:val="WW8Num51z8"/>
    <w:uiPriority w:val="99"/>
    <w:rsid w:val="001A1B08"/>
  </w:style>
  <w:style w:type="character" w:customStyle="1" w:styleId="WW8Num52z0">
    <w:name w:val="WW8Num52z0"/>
    <w:uiPriority w:val="99"/>
    <w:rsid w:val="001A1B08"/>
    <w:rPr>
      <w:rFonts w:eastAsia="Times New Roman"/>
      <w:b/>
      <w:shadow/>
      <w:color w:val="000000"/>
      <w:sz w:val="24"/>
      <w:lang w:val="ru-RU" w:eastAsia="ar-SA" w:bidi="ar-SA"/>
    </w:rPr>
  </w:style>
  <w:style w:type="character" w:customStyle="1" w:styleId="WW8Num52z1">
    <w:name w:val="WW8Num52z1"/>
    <w:uiPriority w:val="99"/>
    <w:rsid w:val="001A1B08"/>
  </w:style>
  <w:style w:type="character" w:customStyle="1" w:styleId="WW8Num52z2">
    <w:name w:val="WW8Num52z2"/>
    <w:uiPriority w:val="99"/>
    <w:rsid w:val="001A1B08"/>
  </w:style>
  <w:style w:type="character" w:customStyle="1" w:styleId="WW8Num52z3">
    <w:name w:val="WW8Num52z3"/>
    <w:uiPriority w:val="99"/>
    <w:rsid w:val="001A1B08"/>
  </w:style>
  <w:style w:type="character" w:customStyle="1" w:styleId="WW8Num52z4">
    <w:name w:val="WW8Num52z4"/>
    <w:uiPriority w:val="99"/>
    <w:rsid w:val="001A1B08"/>
  </w:style>
  <w:style w:type="character" w:customStyle="1" w:styleId="WW8Num52z5">
    <w:name w:val="WW8Num52z5"/>
    <w:uiPriority w:val="99"/>
    <w:rsid w:val="001A1B08"/>
  </w:style>
  <w:style w:type="character" w:customStyle="1" w:styleId="WW8Num52z6">
    <w:name w:val="WW8Num52z6"/>
    <w:uiPriority w:val="99"/>
    <w:rsid w:val="001A1B08"/>
  </w:style>
  <w:style w:type="character" w:customStyle="1" w:styleId="WW8Num52z7">
    <w:name w:val="WW8Num52z7"/>
    <w:uiPriority w:val="99"/>
    <w:rsid w:val="001A1B08"/>
  </w:style>
  <w:style w:type="character" w:customStyle="1" w:styleId="WW8Num52z8">
    <w:name w:val="WW8Num52z8"/>
    <w:uiPriority w:val="99"/>
    <w:rsid w:val="001A1B08"/>
  </w:style>
  <w:style w:type="character" w:customStyle="1" w:styleId="WW8Num53z0">
    <w:name w:val="WW8Num53z0"/>
    <w:uiPriority w:val="99"/>
    <w:rsid w:val="001A1B08"/>
    <w:rPr>
      <w:rFonts w:ascii="Times New Roman" w:eastAsia="Times New Roman" w:hAnsi="Times New Roman"/>
      <w:shadow/>
      <w:color w:val="000000"/>
      <w:sz w:val="24"/>
      <w:lang w:val="el-GR" w:eastAsia="ar-SA" w:bidi="ar-SA"/>
    </w:rPr>
  </w:style>
  <w:style w:type="character" w:customStyle="1" w:styleId="WW8Num53z1">
    <w:name w:val="WW8Num53z1"/>
    <w:uiPriority w:val="99"/>
    <w:rsid w:val="001A1B08"/>
  </w:style>
  <w:style w:type="character" w:customStyle="1" w:styleId="WW8Num53z2">
    <w:name w:val="WW8Num53z2"/>
    <w:uiPriority w:val="99"/>
    <w:rsid w:val="001A1B08"/>
  </w:style>
  <w:style w:type="character" w:customStyle="1" w:styleId="WW8Num53z3">
    <w:name w:val="WW8Num53z3"/>
    <w:uiPriority w:val="99"/>
    <w:rsid w:val="001A1B08"/>
  </w:style>
  <w:style w:type="character" w:customStyle="1" w:styleId="WW8Num53z4">
    <w:name w:val="WW8Num53z4"/>
    <w:uiPriority w:val="99"/>
    <w:rsid w:val="001A1B08"/>
  </w:style>
  <w:style w:type="character" w:customStyle="1" w:styleId="WW8Num53z5">
    <w:name w:val="WW8Num53z5"/>
    <w:uiPriority w:val="99"/>
    <w:rsid w:val="001A1B08"/>
  </w:style>
  <w:style w:type="character" w:customStyle="1" w:styleId="WW8Num53z6">
    <w:name w:val="WW8Num53z6"/>
    <w:uiPriority w:val="99"/>
    <w:rsid w:val="001A1B08"/>
  </w:style>
  <w:style w:type="character" w:customStyle="1" w:styleId="WW8Num53z7">
    <w:name w:val="WW8Num53z7"/>
    <w:uiPriority w:val="99"/>
    <w:rsid w:val="001A1B08"/>
  </w:style>
  <w:style w:type="character" w:customStyle="1" w:styleId="WW8Num53z8">
    <w:name w:val="WW8Num53z8"/>
    <w:uiPriority w:val="99"/>
    <w:rsid w:val="001A1B08"/>
  </w:style>
  <w:style w:type="character" w:customStyle="1" w:styleId="WW8Num54z0">
    <w:name w:val="WW8Num54z0"/>
    <w:uiPriority w:val="99"/>
    <w:rsid w:val="001A1B08"/>
    <w:rPr>
      <w:rFonts w:ascii="Times New Roman" w:eastAsia="Times New Roman" w:hAnsi="Times New Roman"/>
      <w:shadow/>
      <w:sz w:val="24"/>
      <w:lang w:val="en-US"/>
    </w:rPr>
  </w:style>
  <w:style w:type="character" w:customStyle="1" w:styleId="WW8Num54z1">
    <w:name w:val="WW8Num54z1"/>
    <w:uiPriority w:val="99"/>
    <w:rsid w:val="001A1B08"/>
  </w:style>
  <w:style w:type="character" w:customStyle="1" w:styleId="WW8Num54z2">
    <w:name w:val="WW8Num54z2"/>
    <w:uiPriority w:val="99"/>
    <w:rsid w:val="001A1B08"/>
  </w:style>
  <w:style w:type="character" w:customStyle="1" w:styleId="WW8Num54z3">
    <w:name w:val="WW8Num54z3"/>
    <w:uiPriority w:val="99"/>
    <w:rsid w:val="001A1B08"/>
  </w:style>
  <w:style w:type="character" w:customStyle="1" w:styleId="WW8Num54z4">
    <w:name w:val="WW8Num54z4"/>
    <w:uiPriority w:val="99"/>
    <w:rsid w:val="001A1B08"/>
  </w:style>
  <w:style w:type="character" w:customStyle="1" w:styleId="WW8Num54z5">
    <w:name w:val="WW8Num54z5"/>
    <w:uiPriority w:val="99"/>
    <w:rsid w:val="001A1B08"/>
  </w:style>
  <w:style w:type="character" w:customStyle="1" w:styleId="WW8Num54z6">
    <w:name w:val="WW8Num54z6"/>
    <w:uiPriority w:val="99"/>
    <w:rsid w:val="001A1B08"/>
  </w:style>
  <w:style w:type="character" w:customStyle="1" w:styleId="WW8Num54z7">
    <w:name w:val="WW8Num54z7"/>
    <w:uiPriority w:val="99"/>
    <w:rsid w:val="001A1B08"/>
  </w:style>
  <w:style w:type="character" w:customStyle="1" w:styleId="WW8Num54z8">
    <w:name w:val="WW8Num54z8"/>
    <w:uiPriority w:val="99"/>
    <w:rsid w:val="001A1B08"/>
  </w:style>
  <w:style w:type="character" w:customStyle="1" w:styleId="WW8Num55z0">
    <w:name w:val="WW8Num55z0"/>
    <w:uiPriority w:val="99"/>
    <w:rsid w:val="001A1B08"/>
    <w:rPr>
      <w:rFonts w:ascii="Times New Roman" w:hAnsi="Times New Roman"/>
      <w:shadow/>
      <w:position w:val="0"/>
      <w:sz w:val="24"/>
      <w:vertAlign w:val="baseline"/>
      <w:lang w:val="en-US"/>
    </w:rPr>
  </w:style>
  <w:style w:type="character" w:customStyle="1" w:styleId="WW8Num56z0">
    <w:name w:val="WW8Num56z0"/>
    <w:uiPriority w:val="99"/>
    <w:rsid w:val="001A1B08"/>
    <w:rPr>
      <w:rFonts w:ascii="Times New Roman" w:eastAsia="Times New Roman" w:hAnsi="Times New Roman"/>
      <w:shadow/>
      <w:color w:val="000000"/>
      <w:position w:val="0"/>
      <w:sz w:val="24"/>
      <w:vertAlign w:val="baseline"/>
      <w:lang w:val="en-US" w:eastAsia="ar-SA" w:bidi="ar-SA"/>
    </w:rPr>
  </w:style>
  <w:style w:type="character" w:customStyle="1" w:styleId="WW8Num56z1">
    <w:name w:val="WW8Num56z1"/>
    <w:uiPriority w:val="99"/>
    <w:rsid w:val="001A1B08"/>
  </w:style>
  <w:style w:type="character" w:customStyle="1" w:styleId="WW8Num56z2">
    <w:name w:val="WW8Num56z2"/>
    <w:uiPriority w:val="99"/>
    <w:rsid w:val="001A1B08"/>
  </w:style>
  <w:style w:type="character" w:customStyle="1" w:styleId="WW8Num56z3">
    <w:name w:val="WW8Num56z3"/>
    <w:uiPriority w:val="99"/>
    <w:rsid w:val="001A1B08"/>
  </w:style>
  <w:style w:type="character" w:customStyle="1" w:styleId="WW8Num56z4">
    <w:name w:val="WW8Num56z4"/>
    <w:uiPriority w:val="99"/>
    <w:rsid w:val="001A1B08"/>
  </w:style>
  <w:style w:type="character" w:customStyle="1" w:styleId="WW8Num56z5">
    <w:name w:val="WW8Num56z5"/>
    <w:uiPriority w:val="99"/>
    <w:rsid w:val="001A1B08"/>
  </w:style>
  <w:style w:type="character" w:customStyle="1" w:styleId="WW8Num56z6">
    <w:name w:val="WW8Num56z6"/>
    <w:uiPriority w:val="99"/>
    <w:rsid w:val="001A1B08"/>
  </w:style>
  <w:style w:type="character" w:customStyle="1" w:styleId="WW8Num56z7">
    <w:name w:val="WW8Num56z7"/>
    <w:uiPriority w:val="99"/>
    <w:rsid w:val="001A1B08"/>
  </w:style>
  <w:style w:type="character" w:customStyle="1" w:styleId="WW8Num56z8">
    <w:name w:val="WW8Num56z8"/>
    <w:uiPriority w:val="99"/>
    <w:rsid w:val="001A1B08"/>
  </w:style>
  <w:style w:type="character" w:customStyle="1" w:styleId="WW8Num57z0">
    <w:name w:val="WW8Num57z0"/>
    <w:uiPriority w:val="99"/>
    <w:rsid w:val="001A1B08"/>
    <w:rPr>
      <w:rFonts w:ascii="Times New Roman" w:eastAsia="Times New Roman" w:hAnsi="Times New Roman"/>
      <w:shadow/>
      <w:color w:val="000000"/>
      <w:sz w:val="24"/>
      <w:lang w:val="ru-RU"/>
    </w:rPr>
  </w:style>
  <w:style w:type="character" w:customStyle="1" w:styleId="WW8Num57z1">
    <w:name w:val="WW8Num57z1"/>
    <w:uiPriority w:val="99"/>
    <w:rsid w:val="001A1B08"/>
  </w:style>
  <w:style w:type="character" w:customStyle="1" w:styleId="WW8Num57z2">
    <w:name w:val="WW8Num57z2"/>
    <w:uiPriority w:val="99"/>
    <w:rsid w:val="001A1B08"/>
  </w:style>
  <w:style w:type="character" w:customStyle="1" w:styleId="WW8Num57z3">
    <w:name w:val="WW8Num57z3"/>
    <w:uiPriority w:val="99"/>
    <w:rsid w:val="001A1B08"/>
  </w:style>
  <w:style w:type="character" w:customStyle="1" w:styleId="WW8Num57z4">
    <w:name w:val="WW8Num57z4"/>
    <w:uiPriority w:val="99"/>
    <w:rsid w:val="001A1B08"/>
  </w:style>
  <w:style w:type="character" w:customStyle="1" w:styleId="WW8Num57z5">
    <w:name w:val="WW8Num57z5"/>
    <w:uiPriority w:val="99"/>
    <w:rsid w:val="001A1B08"/>
  </w:style>
  <w:style w:type="character" w:customStyle="1" w:styleId="WW8Num57z6">
    <w:name w:val="WW8Num57z6"/>
    <w:uiPriority w:val="99"/>
    <w:rsid w:val="001A1B08"/>
  </w:style>
  <w:style w:type="character" w:customStyle="1" w:styleId="WW8Num57z7">
    <w:name w:val="WW8Num57z7"/>
    <w:uiPriority w:val="99"/>
    <w:rsid w:val="001A1B08"/>
  </w:style>
  <w:style w:type="character" w:customStyle="1" w:styleId="WW8Num57z8">
    <w:name w:val="WW8Num57z8"/>
    <w:uiPriority w:val="99"/>
    <w:rsid w:val="001A1B08"/>
  </w:style>
  <w:style w:type="character" w:customStyle="1" w:styleId="WW8Num58z0">
    <w:name w:val="WW8Num58z0"/>
    <w:uiPriority w:val="99"/>
    <w:rsid w:val="001A1B08"/>
    <w:rPr>
      <w:rFonts w:ascii="Times New Roman" w:eastAsia="Times New Roman" w:hAnsi="Times New Roman"/>
      <w:shadow/>
      <w:color w:val="000000"/>
      <w:sz w:val="24"/>
      <w:lang w:val="ru-RU"/>
    </w:rPr>
  </w:style>
  <w:style w:type="character" w:customStyle="1" w:styleId="WW8Num58z1">
    <w:name w:val="WW8Num58z1"/>
    <w:uiPriority w:val="99"/>
    <w:rsid w:val="001A1B08"/>
  </w:style>
  <w:style w:type="character" w:customStyle="1" w:styleId="WW8Num58z2">
    <w:name w:val="WW8Num58z2"/>
    <w:uiPriority w:val="99"/>
    <w:rsid w:val="001A1B08"/>
  </w:style>
  <w:style w:type="character" w:customStyle="1" w:styleId="WW8Num58z3">
    <w:name w:val="WW8Num58z3"/>
    <w:uiPriority w:val="99"/>
    <w:rsid w:val="001A1B08"/>
  </w:style>
  <w:style w:type="character" w:customStyle="1" w:styleId="WW8Num58z4">
    <w:name w:val="WW8Num58z4"/>
    <w:uiPriority w:val="99"/>
    <w:rsid w:val="001A1B08"/>
  </w:style>
  <w:style w:type="character" w:customStyle="1" w:styleId="WW8Num58z5">
    <w:name w:val="WW8Num58z5"/>
    <w:uiPriority w:val="99"/>
    <w:rsid w:val="001A1B08"/>
  </w:style>
  <w:style w:type="character" w:customStyle="1" w:styleId="WW8Num58z6">
    <w:name w:val="WW8Num58z6"/>
    <w:uiPriority w:val="99"/>
    <w:rsid w:val="001A1B08"/>
  </w:style>
  <w:style w:type="character" w:customStyle="1" w:styleId="WW8Num58z7">
    <w:name w:val="WW8Num58z7"/>
    <w:uiPriority w:val="99"/>
    <w:rsid w:val="001A1B08"/>
  </w:style>
  <w:style w:type="character" w:customStyle="1" w:styleId="WW8Num58z8">
    <w:name w:val="WW8Num58z8"/>
    <w:uiPriority w:val="99"/>
    <w:rsid w:val="001A1B08"/>
  </w:style>
  <w:style w:type="character" w:customStyle="1" w:styleId="WW8Num59z0">
    <w:name w:val="WW8Num59z0"/>
    <w:uiPriority w:val="99"/>
    <w:rsid w:val="001A1B08"/>
    <w:rPr>
      <w:rFonts w:ascii="NewtonC" w:hAnsi="NewtonC"/>
      <w:shadow/>
      <w:color w:val="000000"/>
      <w:position w:val="0"/>
      <w:sz w:val="24"/>
      <w:vertAlign w:val="baseline"/>
      <w:lang w:val="ru-RU" w:eastAsia="ar-SA" w:bidi="ar-SA"/>
    </w:rPr>
  </w:style>
  <w:style w:type="character" w:customStyle="1" w:styleId="WW8Num59z1">
    <w:name w:val="WW8Num59z1"/>
    <w:uiPriority w:val="99"/>
    <w:rsid w:val="001A1B08"/>
  </w:style>
  <w:style w:type="character" w:customStyle="1" w:styleId="WW8Num59z2">
    <w:name w:val="WW8Num59z2"/>
    <w:uiPriority w:val="99"/>
    <w:rsid w:val="001A1B08"/>
  </w:style>
  <w:style w:type="character" w:customStyle="1" w:styleId="WW8Num59z3">
    <w:name w:val="WW8Num59z3"/>
    <w:uiPriority w:val="99"/>
    <w:rsid w:val="001A1B08"/>
  </w:style>
  <w:style w:type="character" w:customStyle="1" w:styleId="WW8Num59z4">
    <w:name w:val="WW8Num59z4"/>
    <w:uiPriority w:val="99"/>
    <w:rsid w:val="001A1B08"/>
  </w:style>
  <w:style w:type="character" w:customStyle="1" w:styleId="WW8Num59z5">
    <w:name w:val="WW8Num59z5"/>
    <w:uiPriority w:val="99"/>
    <w:rsid w:val="001A1B08"/>
  </w:style>
  <w:style w:type="character" w:customStyle="1" w:styleId="WW8Num59z6">
    <w:name w:val="WW8Num59z6"/>
    <w:uiPriority w:val="99"/>
    <w:rsid w:val="001A1B08"/>
  </w:style>
  <w:style w:type="character" w:customStyle="1" w:styleId="WW8Num59z7">
    <w:name w:val="WW8Num59z7"/>
    <w:uiPriority w:val="99"/>
    <w:rsid w:val="001A1B08"/>
  </w:style>
  <w:style w:type="character" w:customStyle="1" w:styleId="WW8Num59z8">
    <w:name w:val="WW8Num59z8"/>
    <w:uiPriority w:val="99"/>
    <w:rsid w:val="001A1B08"/>
  </w:style>
  <w:style w:type="character" w:customStyle="1" w:styleId="WW8Num60z0">
    <w:name w:val="WW8Num60z0"/>
    <w:uiPriority w:val="99"/>
    <w:rsid w:val="001A1B08"/>
    <w:rPr>
      <w:shadow/>
      <w:color w:val="000000"/>
      <w:sz w:val="24"/>
      <w:lang w:val="en-US"/>
    </w:rPr>
  </w:style>
  <w:style w:type="character" w:customStyle="1" w:styleId="WW8Num60z1">
    <w:name w:val="WW8Num60z1"/>
    <w:uiPriority w:val="99"/>
    <w:rsid w:val="001A1B08"/>
  </w:style>
  <w:style w:type="character" w:customStyle="1" w:styleId="WW8Num60z2">
    <w:name w:val="WW8Num60z2"/>
    <w:uiPriority w:val="99"/>
    <w:rsid w:val="001A1B08"/>
  </w:style>
  <w:style w:type="character" w:customStyle="1" w:styleId="WW8Num60z3">
    <w:name w:val="WW8Num60z3"/>
    <w:uiPriority w:val="99"/>
    <w:rsid w:val="001A1B08"/>
  </w:style>
  <w:style w:type="character" w:customStyle="1" w:styleId="WW8Num60z4">
    <w:name w:val="WW8Num60z4"/>
    <w:uiPriority w:val="99"/>
    <w:rsid w:val="001A1B08"/>
  </w:style>
  <w:style w:type="character" w:customStyle="1" w:styleId="WW8Num60z5">
    <w:name w:val="WW8Num60z5"/>
    <w:uiPriority w:val="99"/>
    <w:rsid w:val="001A1B08"/>
  </w:style>
  <w:style w:type="character" w:customStyle="1" w:styleId="WW8Num60z6">
    <w:name w:val="WW8Num60z6"/>
    <w:uiPriority w:val="99"/>
    <w:rsid w:val="001A1B08"/>
  </w:style>
  <w:style w:type="character" w:customStyle="1" w:styleId="WW8Num60z7">
    <w:name w:val="WW8Num60z7"/>
    <w:uiPriority w:val="99"/>
    <w:rsid w:val="001A1B08"/>
  </w:style>
  <w:style w:type="character" w:customStyle="1" w:styleId="WW8Num60z8">
    <w:name w:val="WW8Num60z8"/>
    <w:uiPriority w:val="99"/>
    <w:rsid w:val="001A1B08"/>
  </w:style>
  <w:style w:type="character" w:customStyle="1" w:styleId="WW8Num61z0">
    <w:name w:val="WW8Num61z0"/>
    <w:uiPriority w:val="99"/>
    <w:rsid w:val="001A1B08"/>
    <w:rPr>
      <w:shadow/>
      <w:color w:val="000000"/>
      <w:sz w:val="24"/>
      <w:lang w:val="en-US"/>
    </w:rPr>
  </w:style>
  <w:style w:type="character" w:customStyle="1" w:styleId="WW8Num61z1">
    <w:name w:val="WW8Num61z1"/>
    <w:uiPriority w:val="99"/>
    <w:rsid w:val="001A1B08"/>
  </w:style>
  <w:style w:type="character" w:customStyle="1" w:styleId="WW8Num61z2">
    <w:name w:val="WW8Num61z2"/>
    <w:uiPriority w:val="99"/>
    <w:rsid w:val="001A1B08"/>
  </w:style>
  <w:style w:type="character" w:customStyle="1" w:styleId="WW8Num61z3">
    <w:name w:val="WW8Num61z3"/>
    <w:uiPriority w:val="99"/>
    <w:rsid w:val="001A1B08"/>
  </w:style>
  <w:style w:type="character" w:customStyle="1" w:styleId="WW8Num61z4">
    <w:name w:val="WW8Num61z4"/>
    <w:uiPriority w:val="99"/>
    <w:rsid w:val="001A1B08"/>
  </w:style>
  <w:style w:type="character" w:customStyle="1" w:styleId="WW8Num61z5">
    <w:name w:val="WW8Num61z5"/>
    <w:uiPriority w:val="99"/>
    <w:rsid w:val="001A1B08"/>
  </w:style>
  <w:style w:type="character" w:customStyle="1" w:styleId="WW8Num61z6">
    <w:name w:val="WW8Num61z6"/>
    <w:uiPriority w:val="99"/>
    <w:rsid w:val="001A1B08"/>
  </w:style>
  <w:style w:type="character" w:customStyle="1" w:styleId="WW8Num61z7">
    <w:name w:val="WW8Num61z7"/>
    <w:uiPriority w:val="99"/>
    <w:rsid w:val="001A1B08"/>
  </w:style>
  <w:style w:type="character" w:customStyle="1" w:styleId="WW8Num61z8">
    <w:name w:val="WW8Num61z8"/>
    <w:uiPriority w:val="99"/>
    <w:rsid w:val="001A1B08"/>
  </w:style>
  <w:style w:type="character" w:customStyle="1" w:styleId="WW8Num62z0">
    <w:name w:val="WW8Num62z0"/>
    <w:uiPriority w:val="99"/>
    <w:rsid w:val="001A1B08"/>
    <w:rPr>
      <w:rFonts w:ascii="NewtonC" w:hAnsi="NewtonC"/>
      <w:b/>
      <w:shadow/>
      <w:color w:val="000000"/>
      <w:sz w:val="24"/>
      <w:lang w:val="ru-RU" w:eastAsia="ar-SA" w:bidi="ar-SA"/>
    </w:rPr>
  </w:style>
  <w:style w:type="character" w:customStyle="1" w:styleId="WW8Num62z1">
    <w:name w:val="WW8Num62z1"/>
    <w:uiPriority w:val="99"/>
    <w:rsid w:val="001A1B08"/>
  </w:style>
  <w:style w:type="character" w:customStyle="1" w:styleId="WW8Num62z2">
    <w:name w:val="WW8Num62z2"/>
    <w:uiPriority w:val="99"/>
    <w:rsid w:val="001A1B08"/>
  </w:style>
  <w:style w:type="character" w:customStyle="1" w:styleId="WW8Num62z3">
    <w:name w:val="WW8Num62z3"/>
    <w:uiPriority w:val="99"/>
    <w:rsid w:val="001A1B08"/>
  </w:style>
  <w:style w:type="character" w:customStyle="1" w:styleId="WW8Num62z4">
    <w:name w:val="WW8Num62z4"/>
    <w:uiPriority w:val="99"/>
    <w:rsid w:val="001A1B08"/>
  </w:style>
  <w:style w:type="character" w:customStyle="1" w:styleId="WW8Num62z5">
    <w:name w:val="WW8Num62z5"/>
    <w:uiPriority w:val="99"/>
    <w:rsid w:val="001A1B08"/>
  </w:style>
  <w:style w:type="character" w:customStyle="1" w:styleId="WW8Num62z6">
    <w:name w:val="WW8Num62z6"/>
    <w:uiPriority w:val="99"/>
    <w:rsid w:val="001A1B08"/>
  </w:style>
  <w:style w:type="character" w:customStyle="1" w:styleId="WW8Num62z7">
    <w:name w:val="WW8Num62z7"/>
    <w:uiPriority w:val="99"/>
    <w:rsid w:val="001A1B08"/>
  </w:style>
  <w:style w:type="character" w:customStyle="1" w:styleId="WW8Num62z8">
    <w:name w:val="WW8Num62z8"/>
    <w:uiPriority w:val="99"/>
    <w:rsid w:val="001A1B08"/>
  </w:style>
  <w:style w:type="character" w:customStyle="1" w:styleId="WW8Num63z0">
    <w:name w:val="WW8Num63z0"/>
    <w:uiPriority w:val="99"/>
    <w:rsid w:val="001A1B08"/>
    <w:rPr>
      <w:rFonts w:ascii="NewtonC" w:eastAsia="Times New Roman" w:hAnsi="NewtonC"/>
      <w:shadow/>
      <w:color w:val="000000"/>
      <w:sz w:val="24"/>
    </w:rPr>
  </w:style>
  <w:style w:type="character" w:customStyle="1" w:styleId="WW8Num63z1">
    <w:name w:val="WW8Num63z1"/>
    <w:uiPriority w:val="99"/>
    <w:rsid w:val="001A1B08"/>
  </w:style>
  <w:style w:type="character" w:customStyle="1" w:styleId="WW8Num63z2">
    <w:name w:val="WW8Num63z2"/>
    <w:uiPriority w:val="99"/>
    <w:rsid w:val="001A1B08"/>
  </w:style>
  <w:style w:type="character" w:customStyle="1" w:styleId="WW8Num63z3">
    <w:name w:val="WW8Num63z3"/>
    <w:uiPriority w:val="99"/>
    <w:rsid w:val="001A1B08"/>
  </w:style>
  <w:style w:type="character" w:customStyle="1" w:styleId="WW8Num63z4">
    <w:name w:val="WW8Num63z4"/>
    <w:uiPriority w:val="99"/>
    <w:rsid w:val="001A1B08"/>
  </w:style>
  <w:style w:type="character" w:customStyle="1" w:styleId="WW8Num63z5">
    <w:name w:val="WW8Num63z5"/>
    <w:uiPriority w:val="99"/>
    <w:rsid w:val="001A1B08"/>
  </w:style>
  <w:style w:type="character" w:customStyle="1" w:styleId="WW8Num63z6">
    <w:name w:val="WW8Num63z6"/>
    <w:uiPriority w:val="99"/>
    <w:rsid w:val="001A1B08"/>
  </w:style>
  <w:style w:type="character" w:customStyle="1" w:styleId="WW8Num63z7">
    <w:name w:val="WW8Num63z7"/>
    <w:uiPriority w:val="99"/>
    <w:rsid w:val="001A1B08"/>
  </w:style>
  <w:style w:type="character" w:customStyle="1" w:styleId="WW8Num63z8">
    <w:name w:val="WW8Num63z8"/>
    <w:uiPriority w:val="99"/>
    <w:rsid w:val="001A1B08"/>
  </w:style>
  <w:style w:type="character" w:customStyle="1" w:styleId="WW8Num64z0">
    <w:name w:val="WW8Num64z0"/>
    <w:uiPriority w:val="99"/>
    <w:rsid w:val="001A1B08"/>
    <w:rPr>
      <w:shadow/>
      <w:sz w:val="24"/>
    </w:rPr>
  </w:style>
  <w:style w:type="character" w:customStyle="1" w:styleId="WW8Num64z1">
    <w:name w:val="WW8Num64z1"/>
    <w:uiPriority w:val="99"/>
    <w:rsid w:val="001A1B08"/>
  </w:style>
  <w:style w:type="character" w:customStyle="1" w:styleId="WW8Num64z2">
    <w:name w:val="WW8Num64z2"/>
    <w:uiPriority w:val="99"/>
    <w:rsid w:val="001A1B08"/>
  </w:style>
  <w:style w:type="character" w:customStyle="1" w:styleId="WW8Num64z3">
    <w:name w:val="WW8Num64z3"/>
    <w:uiPriority w:val="99"/>
    <w:rsid w:val="001A1B08"/>
  </w:style>
  <w:style w:type="character" w:customStyle="1" w:styleId="WW8Num64z4">
    <w:name w:val="WW8Num64z4"/>
    <w:uiPriority w:val="99"/>
    <w:rsid w:val="001A1B08"/>
  </w:style>
  <w:style w:type="character" w:customStyle="1" w:styleId="WW8Num64z5">
    <w:name w:val="WW8Num64z5"/>
    <w:uiPriority w:val="99"/>
    <w:rsid w:val="001A1B08"/>
  </w:style>
  <w:style w:type="character" w:customStyle="1" w:styleId="WW8Num64z6">
    <w:name w:val="WW8Num64z6"/>
    <w:uiPriority w:val="99"/>
    <w:rsid w:val="001A1B08"/>
  </w:style>
  <w:style w:type="character" w:customStyle="1" w:styleId="WW8Num64z7">
    <w:name w:val="WW8Num64z7"/>
    <w:uiPriority w:val="99"/>
    <w:rsid w:val="001A1B08"/>
  </w:style>
  <w:style w:type="character" w:customStyle="1" w:styleId="WW8Num64z8">
    <w:name w:val="WW8Num64z8"/>
    <w:uiPriority w:val="99"/>
    <w:rsid w:val="001A1B08"/>
  </w:style>
  <w:style w:type="character" w:customStyle="1" w:styleId="WW8Num65z0">
    <w:name w:val="WW8Num65z0"/>
    <w:uiPriority w:val="99"/>
    <w:rsid w:val="001A1B08"/>
    <w:rPr>
      <w:rFonts w:eastAsia="Times New Roman"/>
      <w:shadow/>
      <w:sz w:val="24"/>
      <w:lang w:val="ru-RU"/>
    </w:rPr>
  </w:style>
  <w:style w:type="character" w:customStyle="1" w:styleId="WW8Num65z1">
    <w:name w:val="WW8Num65z1"/>
    <w:uiPriority w:val="99"/>
    <w:rsid w:val="001A1B08"/>
  </w:style>
  <w:style w:type="character" w:customStyle="1" w:styleId="WW8Num65z2">
    <w:name w:val="WW8Num65z2"/>
    <w:uiPriority w:val="99"/>
    <w:rsid w:val="001A1B08"/>
  </w:style>
  <w:style w:type="character" w:customStyle="1" w:styleId="WW8Num65z3">
    <w:name w:val="WW8Num65z3"/>
    <w:uiPriority w:val="99"/>
    <w:rsid w:val="001A1B08"/>
  </w:style>
  <w:style w:type="character" w:customStyle="1" w:styleId="WW8Num65z4">
    <w:name w:val="WW8Num65z4"/>
    <w:uiPriority w:val="99"/>
    <w:rsid w:val="001A1B08"/>
  </w:style>
  <w:style w:type="character" w:customStyle="1" w:styleId="WW8Num65z5">
    <w:name w:val="WW8Num65z5"/>
    <w:uiPriority w:val="99"/>
    <w:rsid w:val="001A1B08"/>
  </w:style>
  <w:style w:type="character" w:customStyle="1" w:styleId="WW8Num65z6">
    <w:name w:val="WW8Num65z6"/>
    <w:uiPriority w:val="99"/>
    <w:rsid w:val="001A1B08"/>
  </w:style>
  <w:style w:type="character" w:customStyle="1" w:styleId="WW8Num65z7">
    <w:name w:val="WW8Num65z7"/>
    <w:uiPriority w:val="99"/>
    <w:rsid w:val="001A1B08"/>
  </w:style>
  <w:style w:type="character" w:customStyle="1" w:styleId="WW8Num65z8">
    <w:name w:val="WW8Num65z8"/>
    <w:uiPriority w:val="99"/>
    <w:rsid w:val="001A1B08"/>
  </w:style>
  <w:style w:type="character" w:customStyle="1" w:styleId="WW8Num66z0">
    <w:name w:val="WW8Num66z0"/>
    <w:uiPriority w:val="99"/>
    <w:rsid w:val="001A1B08"/>
    <w:rPr>
      <w:rFonts w:ascii="Times New Roman" w:eastAsia="Times New Roman" w:hAnsi="Times New Roman"/>
      <w:shadow/>
      <w:sz w:val="24"/>
      <w:lang w:val="ru-RU"/>
    </w:rPr>
  </w:style>
  <w:style w:type="character" w:customStyle="1" w:styleId="WW8Num66z1">
    <w:name w:val="WW8Num66z1"/>
    <w:uiPriority w:val="99"/>
    <w:rsid w:val="001A1B08"/>
  </w:style>
  <w:style w:type="character" w:customStyle="1" w:styleId="WW8Num66z2">
    <w:name w:val="WW8Num66z2"/>
    <w:uiPriority w:val="99"/>
    <w:rsid w:val="001A1B08"/>
  </w:style>
  <w:style w:type="character" w:customStyle="1" w:styleId="WW8Num66z3">
    <w:name w:val="WW8Num66z3"/>
    <w:uiPriority w:val="99"/>
    <w:rsid w:val="001A1B08"/>
  </w:style>
  <w:style w:type="character" w:customStyle="1" w:styleId="WW8Num66z4">
    <w:name w:val="WW8Num66z4"/>
    <w:uiPriority w:val="99"/>
    <w:rsid w:val="001A1B08"/>
  </w:style>
  <w:style w:type="character" w:customStyle="1" w:styleId="WW8Num66z5">
    <w:name w:val="WW8Num66z5"/>
    <w:uiPriority w:val="99"/>
    <w:rsid w:val="001A1B08"/>
  </w:style>
  <w:style w:type="character" w:customStyle="1" w:styleId="WW8Num66z6">
    <w:name w:val="WW8Num66z6"/>
    <w:uiPriority w:val="99"/>
    <w:rsid w:val="001A1B08"/>
  </w:style>
  <w:style w:type="character" w:customStyle="1" w:styleId="WW8Num66z7">
    <w:name w:val="WW8Num66z7"/>
    <w:uiPriority w:val="99"/>
    <w:rsid w:val="001A1B08"/>
  </w:style>
  <w:style w:type="character" w:customStyle="1" w:styleId="WW8Num66z8">
    <w:name w:val="WW8Num66z8"/>
    <w:uiPriority w:val="99"/>
    <w:rsid w:val="001A1B08"/>
  </w:style>
  <w:style w:type="character" w:customStyle="1" w:styleId="WW8Num67z0">
    <w:name w:val="WW8Num67z0"/>
    <w:uiPriority w:val="99"/>
    <w:rsid w:val="001A1B08"/>
    <w:rPr>
      <w:rFonts w:eastAsia="Times New Roman"/>
      <w:sz w:val="24"/>
    </w:rPr>
  </w:style>
  <w:style w:type="character" w:customStyle="1" w:styleId="WW8Num67z1">
    <w:name w:val="WW8Num67z1"/>
    <w:uiPriority w:val="99"/>
    <w:rsid w:val="001A1B08"/>
  </w:style>
  <w:style w:type="character" w:customStyle="1" w:styleId="WW8Num67z2">
    <w:name w:val="WW8Num67z2"/>
    <w:uiPriority w:val="99"/>
    <w:rsid w:val="001A1B08"/>
  </w:style>
  <w:style w:type="character" w:customStyle="1" w:styleId="WW8Num67z3">
    <w:name w:val="WW8Num67z3"/>
    <w:uiPriority w:val="99"/>
    <w:rsid w:val="001A1B08"/>
  </w:style>
  <w:style w:type="character" w:customStyle="1" w:styleId="WW8Num67z4">
    <w:name w:val="WW8Num67z4"/>
    <w:uiPriority w:val="99"/>
    <w:rsid w:val="001A1B08"/>
  </w:style>
  <w:style w:type="character" w:customStyle="1" w:styleId="WW8Num67z5">
    <w:name w:val="WW8Num67z5"/>
    <w:uiPriority w:val="99"/>
    <w:rsid w:val="001A1B08"/>
  </w:style>
  <w:style w:type="character" w:customStyle="1" w:styleId="WW8Num67z6">
    <w:name w:val="WW8Num67z6"/>
    <w:uiPriority w:val="99"/>
    <w:rsid w:val="001A1B08"/>
  </w:style>
  <w:style w:type="character" w:customStyle="1" w:styleId="WW8Num67z7">
    <w:name w:val="WW8Num67z7"/>
    <w:uiPriority w:val="99"/>
    <w:rsid w:val="001A1B08"/>
  </w:style>
  <w:style w:type="character" w:customStyle="1" w:styleId="WW8Num67z8">
    <w:name w:val="WW8Num67z8"/>
    <w:uiPriority w:val="99"/>
    <w:rsid w:val="001A1B08"/>
  </w:style>
  <w:style w:type="character" w:customStyle="1" w:styleId="WW8Num68z0">
    <w:name w:val="WW8Num68z0"/>
    <w:uiPriority w:val="99"/>
    <w:rsid w:val="001A1B08"/>
    <w:rPr>
      <w:shadow/>
      <w:sz w:val="22"/>
    </w:rPr>
  </w:style>
  <w:style w:type="character" w:customStyle="1" w:styleId="WW8Num68z1">
    <w:name w:val="WW8Num68z1"/>
    <w:uiPriority w:val="99"/>
    <w:rsid w:val="001A1B08"/>
  </w:style>
  <w:style w:type="character" w:customStyle="1" w:styleId="WW8Num68z2">
    <w:name w:val="WW8Num68z2"/>
    <w:uiPriority w:val="99"/>
    <w:rsid w:val="001A1B08"/>
  </w:style>
  <w:style w:type="character" w:customStyle="1" w:styleId="WW8Num68z3">
    <w:name w:val="WW8Num68z3"/>
    <w:uiPriority w:val="99"/>
    <w:rsid w:val="001A1B08"/>
  </w:style>
  <w:style w:type="character" w:customStyle="1" w:styleId="WW8Num68z4">
    <w:name w:val="WW8Num68z4"/>
    <w:uiPriority w:val="99"/>
    <w:rsid w:val="001A1B08"/>
  </w:style>
  <w:style w:type="character" w:customStyle="1" w:styleId="WW8Num68z5">
    <w:name w:val="WW8Num68z5"/>
    <w:uiPriority w:val="99"/>
    <w:rsid w:val="001A1B08"/>
  </w:style>
  <w:style w:type="character" w:customStyle="1" w:styleId="WW8Num68z6">
    <w:name w:val="WW8Num68z6"/>
    <w:uiPriority w:val="99"/>
    <w:rsid w:val="001A1B08"/>
  </w:style>
  <w:style w:type="character" w:customStyle="1" w:styleId="WW8Num68z7">
    <w:name w:val="WW8Num68z7"/>
    <w:uiPriority w:val="99"/>
    <w:rsid w:val="001A1B08"/>
  </w:style>
  <w:style w:type="character" w:customStyle="1" w:styleId="WW8Num68z8">
    <w:name w:val="WW8Num68z8"/>
    <w:uiPriority w:val="99"/>
    <w:rsid w:val="001A1B08"/>
  </w:style>
  <w:style w:type="character" w:customStyle="1" w:styleId="WW8Num69z0">
    <w:name w:val="WW8Num69z0"/>
    <w:uiPriority w:val="99"/>
    <w:rsid w:val="001A1B08"/>
    <w:rPr>
      <w:rFonts w:ascii="Times New Roman" w:eastAsia="Times New Roman" w:hAnsi="Times New Roman"/>
      <w:shadow/>
      <w:color w:val="000000"/>
      <w:spacing w:val="0"/>
      <w:w w:val="100"/>
      <w:position w:val="0"/>
      <w:sz w:val="24"/>
      <w:u w:val="none"/>
      <w:vertAlign w:val="baseline"/>
      <w:lang w:val="en-US"/>
    </w:rPr>
  </w:style>
  <w:style w:type="character" w:customStyle="1" w:styleId="WW8Num69z1">
    <w:name w:val="WW8Num69z1"/>
    <w:uiPriority w:val="99"/>
    <w:rsid w:val="001A1B08"/>
  </w:style>
  <w:style w:type="character" w:customStyle="1" w:styleId="WW8Num69z2">
    <w:name w:val="WW8Num69z2"/>
    <w:uiPriority w:val="99"/>
    <w:rsid w:val="001A1B08"/>
  </w:style>
  <w:style w:type="character" w:customStyle="1" w:styleId="WW8Num69z3">
    <w:name w:val="WW8Num69z3"/>
    <w:uiPriority w:val="99"/>
    <w:rsid w:val="001A1B08"/>
  </w:style>
  <w:style w:type="character" w:customStyle="1" w:styleId="WW8Num69z4">
    <w:name w:val="WW8Num69z4"/>
    <w:uiPriority w:val="99"/>
    <w:rsid w:val="001A1B08"/>
  </w:style>
  <w:style w:type="character" w:customStyle="1" w:styleId="WW8Num69z5">
    <w:name w:val="WW8Num69z5"/>
    <w:uiPriority w:val="99"/>
    <w:rsid w:val="001A1B08"/>
  </w:style>
  <w:style w:type="character" w:customStyle="1" w:styleId="WW8Num69z6">
    <w:name w:val="WW8Num69z6"/>
    <w:uiPriority w:val="99"/>
    <w:rsid w:val="001A1B08"/>
  </w:style>
  <w:style w:type="character" w:customStyle="1" w:styleId="WW8Num69z7">
    <w:name w:val="WW8Num69z7"/>
    <w:uiPriority w:val="99"/>
    <w:rsid w:val="001A1B08"/>
  </w:style>
  <w:style w:type="character" w:customStyle="1" w:styleId="WW8Num69z8">
    <w:name w:val="WW8Num69z8"/>
    <w:uiPriority w:val="99"/>
    <w:rsid w:val="001A1B08"/>
  </w:style>
  <w:style w:type="character" w:customStyle="1" w:styleId="WW8Num70z0">
    <w:name w:val="WW8Num70z0"/>
    <w:uiPriority w:val="99"/>
    <w:rsid w:val="001A1B08"/>
    <w:rPr>
      <w:rFonts w:ascii="Times New Roman" w:eastAsia="Times New Roman" w:hAnsi="Times New Roman"/>
      <w:sz w:val="24"/>
      <w:lang w:val="ru-RU"/>
    </w:rPr>
  </w:style>
  <w:style w:type="character" w:customStyle="1" w:styleId="WW8Num70z1">
    <w:name w:val="WW8Num70z1"/>
    <w:uiPriority w:val="99"/>
    <w:rsid w:val="001A1B08"/>
  </w:style>
  <w:style w:type="character" w:customStyle="1" w:styleId="WW8Num70z2">
    <w:name w:val="WW8Num70z2"/>
    <w:uiPriority w:val="99"/>
    <w:rsid w:val="001A1B08"/>
  </w:style>
  <w:style w:type="character" w:customStyle="1" w:styleId="WW8Num70z3">
    <w:name w:val="WW8Num70z3"/>
    <w:uiPriority w:val="99"/>
    <w:rsid w:val="001A1B08"/>
  </w:style>
  <w:style w:type="character" w:customStyle="1" w:styleId="WW8Num70z4">
    <w:name w:val="WW8Num70z4"/>
    <w:uiPriority w:val="99"/>
    <w:rsid w:val="001A1B08"/>
  </w:style>
  <w:style w:type="character" w:customStyle="1" w:styleId="WW8Num70z5">
    <w:name w:val="WW8Num70z5"/>
    <w:uiPriority w:val="99"/>
    <w:rsid w:val="001A1B08"/>
  </w:style>
  <w:style w:type="character" w:customStyle="1" w:styleId="WW8Num70z6">
    <w:name w:val="WW8Num70z6"/>
    <w:uiPriority w:val="99"/>
    <w:rsid w:val="001A1B08"/>
  </w:style>
  <w:style w:type="character" w:customStyle="1" w:styleId="WW8Num70z7">
    <w:name w:val="WW8Num70z7"/>
    <w:uiPriority w:val="99"/>
    <w:rsid w:val="001A1B08"/>
  </w:style>
  <w:style w:type="character" w:customStyle="1" w:styleId="WW8Num70z8">
    <w:name w:val="WW8Num70z8"/>
    <w:uiPriority w:val="99"/>
    <w:rsid w:val="001A1B08"/>
  </w:style>
  <w:style w:type="character" w:customStyle="1" w:styleId="WW8Num71z0">
    <w:name w:val="WW8Num71z0"/>
    <w:uiPriority w:val="99"/>
    <w:rsid w:val="001A1B08"/>
  </w:style>
  <w:style w:type="character" w:customStyle="1" w:styleId="WW8Num71z1">
    <w:name w:val="WW8Num71z1"/>
    <w:uiPriority w:val="99"/>
    <w:rsid w:val="001A1B08"/>
  </w:style>
  <w:style w:type="character" w:customStyle="1" w:styleId="WW8Num71z2">
    <w:name w:val="WW8Num71z2"/>
    <w:uiPriority w:val="99"/>
    <w:rsid w:val="001A1B08"/>
  </w:style>
  <w:style w:type="character" w:customStyle="1" w:styleId="WW8Num71z3">
    <w:name w:val="WW8Num71z3"/>
    <w:uiPriority w:val="99"/>
    <w:rsid w:val="001A1B08"/>
  </w:style>
  <w:style w:type="character" w:customStyle="1" w:styleId="WW8Num71z4">
    <w:name w:val="WW8Num71z4"/>
    <w:uiPriority w:val="99"/>
    <w:rsid w:val="001A1B08"/>
  </w:style>
  <w:style w:type="character" w:customStyle="1" w:styleId="WW8Num71z5">
    <w:name w:val="WW8Num71z5"/>
    <w:uiPriority w:val="99"/>
    <w:rsid w:val="001A1B08"/>
  </w:style>
  <w:style w:type="character" w:customStyle="1" w:styleId="WW8Num71z6">
    <w:name w:val="WW8Num71z6"/>
    <w:uiPriority w:val="99"/>
    <w:rsid w:val="001A1B08"/>
  </w:style>
  <w:style w:type="character" w:customStyle="1" w:styleId="WW8Num71z7">
    <w:name w:val="WW8Num71z7"/>
    <w:uiPriority w:val="99"/>
    <w:rsid w:val="001A1B08"/>
  </w:style>
  <w:style w:type="character" w:customStyle="1" w:styleId="WW8Num71z8">
    <w:name w:val="WW8Num71z8"/>
    <w:uiPriority w:val="99"/>
    <w:rsid w:val="001A1B08"/>
  </w:style>
  <w:style w:type="character" w:customStyle="1" w:styleId="WW8Num72z0">
    <w:name w:val="WW8Num72z0"/>
    <w:uiPriority w:val="99"/>
    <w:rsid w:val="001A1B08"/>
    <w:rPr>
      <w:rFonts w:ascii="Times New Roman" w:eastAsia="Times New Roman" w:hAnsi="Times New Roman"/>
      <w:shadow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72z1">
    <w:name w:val="WW8Num72z1"/>
    <w:uiPriority w:val="99"/>
    <w:rsid w:val="001A1B08"/>
  </w:style>
  <w:style w:type="character" w:customStyle="1" w:styleId="WW8Num72z2">
    <w:name w:val="WW8Num72z2"/>
    <w:uiPriority w:val="99"/>
    <w:rsid w:val="001A1B08"/>
  </w:style>
  <w:style w:type="character" w:customStyle="1" w:styleId="WW8Num72z3">
    <w:name w:val="WW8Num72z3"/>
    <w:uiPriority w:val="99"/>
    <w:rsid w:val="001A1B08"/>
  </w:style>
  <w:style w:type="character" w:customStyle="1" w:styleId="WW8Num72z4">
    <w:name w:val="WW8Num72z4"/>
    <w:uiPriority w:val="99"/>
    <w:rsid w:val="001A1B08"/>
  </w:style>
  <w:style w:type="character" w:customStyle="1" w:styleId="WW8Num72z5">
    <w:name w:val="WW8Num72z5"/>
    <w:uiPriority w:val="99"/>
    <w:rsid w:val="001A1B08"/>
  </w:style>
  <w:style w:type="character" w:customStyle="1" w:styleId="WW8Num72z6">
    <w:name w:val="WW8Num72z6"/>
    <w:uiPriority w:val="99"/>
    <w:rsid w:val="001A1B08"/>
  </w:style>
  <w:style w:type="character" w:customStyle="1" w:styleId="WW8Num72z7">
    <w:name w:val="WW8Num72z7"/>
    <w:uiPriority w:val="99"/>
    <w:rsid w:val="001A1B08"/>
  </w:style>
  <w:style w:type="character" w:customStyle="1" w:styleId="WW8Num72z8">
    <w:name w:val="WW8Num72z8"/>
    <w:uiPriority w:val="99"/>
    <w:rsid w:val="001A1B08"/>
  </w:style>
  <w:style w:type="character" w:customStyle="1" w:styleId="WW8Num73z0">
    <w:name w:val="WW8Num73z0"/>
    <w:uiPriority w:val="99"/>
    <w:rsid w:val="001A1B08"/>
    <w:rPr>
      <w:rFonts w:ascii="Times New Roman" w:eastAsia="Times New Roman" w:hAnsi="Times New Roman"/>
      <w:shadow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73z1">
    <w:name w:val="WW8Num73z1"/>
    <w:uiPriority w:val="99"/>
    <w:rsid w:val="001A1B08"/>
  </w:style>
  <w:style w:type="character" w:customStyle="1" w:styleId="WW8Num73z2">
    <w:name w:val="WW8Num73z2"/>
    <w:uiPriority w:val="99"/>
    <w:rsid w:val="001A1B08"/>
  </w:style>
  <w:style w:type="character" w:customStyle="1" w:styleId="WW8Num73z3">
    <w:name w:val="WW8Num73z3"/>
    <w:uiPriority w:val="99"/>
    <w:rsid w:val="001A1B08"/>
  </w:style>
  <w:style w:type="character" w:customStyle="1" w:styleId="WW8Num73z4">
    <w:name w:val="WW8Num73z4"/>
    <w:uiPriority w:val="99"/>
    <w:rsid w:val="001A1B08"/>
  </w:style>
  <w:style w:type="character" w:customStyle="1" w:styleId="WW8Num73z5">
    <w:name w:val="WW8Num73z5"/>
    <w:uiPriority w:val="99"/>
    <w:rsid w:val="001A1B08"/>
  </w:style>
  <w:style w:type="character" w:customStyle="1" w:styleId="WW8Num73z6">
    <w:name w:val="WW8Num73z6"/>
    <w:uiPriority w:val="99"/>
    <w:rsid w:val="001A1B08"/>
  </w:style>
  <w:style w:type="character" w:customStyle="1" w:styleId="WW8Num73z7">
    <w:name w:val="WW8Num73z7"/>
    <w:uiPriority w:val="99"/>
    <w:rsid w:val="001A1B08"/>
  </w:style>
  <w:style w:type="character" w:customStyle="1" w:styleId="WW8Num73z8">
    <w:name w:val="WW8Num73z8"/>
    <w:uiPriority w:val="99"/>
    <w:rsid w:val="001A1B08"/>
  </w:style>
  <w:style w:type="character" w:customStyle="1" w:styleId="WW8Num74z0">
    <w:name w:val="WW8Num74z0"/>
    <w:uiPriority w:val="99"/>
    <w:rsid w:val="001A1B08"/>
  </w:style>
  <w:style w:type="character" w:customStyle="1" w:styleId="WW8Num74z1">
    <w:name w:val="WW8Num74z1"/>
    <w:uiPriority w:val="99"/>
    <w:rsid w:val="001A1B08"/>
  </w:style>
  <w:style w:type="character" w:customStyle="1" w:styleId="WW8Num74z2">
    <w:name w:val="WW8Num74z2"/>
    <w:uiPriority w:val="99"/>
    <w:rsid w:val="001A1B08"/>
  </w:style>
  <w:style w:type="character" w:customStyle="1" w:styleId="WW8Num74z3">
    <w:name w:val="WW8Num74z3"/>
    <w:uiPriority w:val="99"/>
    <w:rsid w:val="001A1B08"/>
  </w:style>
  <w:style w:type="character" w:customStyle="1" w:styleId="WW8Num74z4">
    <w:name w:val="WW8Num74z4"/>
    <w:uiPriority w:val="99"/>
    <w:rsid w:val="001A1B08"/>
  </w:style>
  <w:style w:type="character" w:customStyle="1" w:styleId="WW8Num74z5">
    <w:name w:val="WW8Num74z5"/>
    <w:uiPriority w:val="99"/>
    <w:rsid w:val="001A1B08"/>
  </w:style>
  <w:style w:type="character" w:customStyle="1" w:styleId="WW8Num74z6">
    <w:name w:val="WW8Num74z6"/>
    <w:uiPriority w:val="99"/>
    <w:rsid w:val="001A1B08"/>
  </w:style>
  <w:style w:type="character" w:customStyle="1" w:styleId="WW8Num74z7">
    <w:name w:val="WW8Num74z7"/>
    <w:uiPriority w:val="99"/>
    <w:rsid w:val="001A1B08"/>
  </w:style>
  <w:style w:type="character" w:customStyle="1" w:styleId="WW8Num74z8">
    <w:name w:val="WW8Num74z8"/>
    <w:uiPriority w:val="99"/>
    <w:rsid w:val="001A1B08"/>
  </w:style>
  <w:style w:type="character" w:customStyle="1" w:styleId="WW8Num75z0">
    <w:name w:val="WW8Num75z0"/>
    <w:uiPriority w:val="99"/>
    <w:rsid w:val="001A1B08"/>
    <w:rPr>
      <w:rFonts w:ascii="Times New Roman" w:hAnsi="Times New Roman"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75z1">
    <w:name w:val="WW8Num75z1"/>
    <w:uiPriority w:val="99"/>
    <w:rsid w:val="001A1B08"/>
  </w:style>
  <w:style w:type="character" w:customStyle="1" w:styleId="WW8Num75z2">
    <w:name w:val="WW8Num75z2"/>
    <w:uiPriority w:val="99"/>
    <w:rsid w:val="001A1B08"/>
  </w:style>
  <w:style w:type="character" w:customStyle="1" w:styleId="WW8Num75z3">
    <w:name w:val="WW8Num75z3"/>
    <w:uiPriority w:val="99"/>
    <w:rsid w:val="001A1B08"/>
  </w:style>
  <w:style w:type="character" w:customStyle="1" w:styleId="WW8Num75z4">
    <w:name w:val="WW8Num75z4"/>
    <w:uiPriority w:val="99"/>
    <w:rsid w:val="001A1B08"/>
  </w:style>
  <w:style w:type="character" w:customStyle="1" w:styleId="WW8Num75z5">
    <w:name w:val="WW8Num75z5"/>
    <w:uiPriority w:val="99"/>
    <w:rsid w:val="001A1B08"/>
  </w:style>
  <w:style w:type="character" w:customStyle="1" w:styleId="WW8Num75z6">
    <w:name w:val="WW8Num75z6"/>
    <w:uiPriority w:val="99"/>
    <w:rsid w:val="001A1B08"/>
  </w:style>
  <w:style w:type="character" w:customStyle="1" w:styleId="WW8Num75z7">
    <w:name w:val="WW8Num75z7"/>
    <w:uiPriority w:val="99"/>
    <w:rsid w:val="001A1B08"/>
  </w:style>
  <w:style w:type="character" w:customStyle="1" w:styleId="WW8Num75z8">
    <w:name w:val="WW8Num75z8"/>
    <w:uiPriority w:val="99"/>
    <w:rsid w:val="001A1B08"/>
  </w:style>
  <w:style w:type="character" w:customStyle="1" w:styleId="WW8Num76z0">
    <w:name w:val="WW8Num76z0"/>
    <w:uiPriority w:val="99"/>
    <w:rsid w:val="001A1B08"/>
    <w:rPr>
      <w:shadow/>
      <w:sz w:val="22"/>
    </w:rPr>
  </w:style>
  <w:style w:type="character" w:customStyle="1" w:styleId="WW8Num76z1">
    <w:name w:val="WW8Num76z1"/>
    <w:uiPriority w:val="99"/>
    <w:rsid w:val="001A1B08"/>
  </w:style>
  <w:style w:type="character" w:customStyle="1" w:styleId="WW8Num76z2">
    <w:name w:val="WW8Num76z2"/>
    <w:uiPriority w:val="99"/>
    <w:rsid w:val="001A1B08"/>
  </w:style>
  <w:style w:type="character" w:customStyle="1" w:styleId="WW8Num76z3">
    <w:name w:val="WW8Num76z3"/>
    <w:uiPriority w:val="99"/>
    <w:rsid w:val="001A1B08"/>
  </w:style>
  <w:style w:type="character" w:customStyle="1" w:styleId="WW8Num76z4">
    <w:name w:val="WW8Num76z4"/>
    <w:uiPriority w:val="99"/>
    <w:rsid w:val="001A1B08"/>
  </w:style>
  <w:style w:type="character" w:customStyle="1" w:styleId="WW8Num76z5">
    <w:name w:val="WW8Num76z5"/>
    <w:uiPriority w:val="99"/>
    <w:rsid w:val="001A1B08"/>
  </w:style>
  <w:style w:type="character" w:customStyle="1" w:styleId="WW8Num76z6">
    <w:name w:val="WW8Num76z6"/>
    <w:uiPriority w:val="99"/>
    <w:rsid w:val="001A1B08"/>
  </w:style>
  <w:style w:type="character" w:customStyle="1" w:styleId="WW8Num76z7">
    <w:name w:val="WW8Num76z7"/>
    <w:uiPriority w:val="99"/>
    <w:rsid w:val="001A1B08"/>
  </w:style>
  <w:style w:type="character" w:customStyle="1" w:styleId="WW8Num76z8">
    <w:name w:val="WW8Num76z8"/>
    <w:uiPriority w:val="99"/>
    <w:rsid w:val="001A1B08"/>
  </w:style>
  <w:style w:type="character" w:customStyle="1" w:styleId="WW8Num77z0">
    <w:name w:val="WW8Num77z0"/>
    <w:uiPriority w:val="99"/>
    <w:rsid w:val="001A1B08"/>
    <w:rPr>
      <w:shadow/>
      <w:sz w:val="22"/>
    </w:rPr>
  </w:style>
  <w:style w:type="character" w:customStyle="1" w:styleId="WW8Num77z1">
    <w:name w:val="WW8Num77z1"/>
    <w:uiPriority w:val="99"/>
    <w:rsid w:val="001A1B08"/>
  </w:style>
  <w:style w:type="character" w:customStyle="1" w:styleId="WW8Num77z2">
    <w:name w:val="WW8Num77z2"/>
    <w:uiPriority w:val="99"/>
    <w:rsid w:val="001A1B08"/>
  </w:style>
  <w:style w:type="character" w:customStyle="1" w:styleId="WW8Num77z3">
    <w:name w:val="WW8Num77z3"/>
    <w:uiPriority w:val="99"/>
    <w:rsid w:val="001A1B08"/>
  </w:style>
  <w:style w:type="character" w:customStyle="1" w:styleId="WW8Num77z4">
    <w:name w:val="WW8Num77z4"/>
    <w:uiPriority w:val="99"/>
    <w:rsid w:val="001A1B08"/>
  </w:style>
  <w:style w:type="character" w:customStyle="1" w:styleId="WW8Num77z5">
    <w:name w:val="WW8Num77z5"/>
    <w:uiPriority w:val="99"/>
    <w:rsid w:val="001A1B08"/>
  </w:style>
  <w:style w:type="character" w:customStyle="1" w:styleId="WW8Num77z6">
    <w:name w:val="WW8Num77z6"/>
    <w:uiPriority w:val="99"/>
    <w:rsid w:val="001A1B08"/>
  </w:style>
  <w:style w:type="character" w:customStyle="1" w:styleId="WW8Num77z7">
    <w:name w:val="WW8Num77z7"/>
    <w:uiPriority w:val="99"/>
    <w:rsid w:val="001A1B08"/>
  </w:style>
  <w:style w:type="character" w:customStyle="1" w:styleId="WW8Num77z8">
    <w:name w:val="WW8Num77z8"/>
    <w:uiPriority w:val="99"/>
    <w:rsid w:val="001A1B08"/>
  </w:style>
  <w:style w:type="character" w:customStyle="1" w:styleId="WW8Num78z0">
    <w:name w:val="WW8Num78z0"/>
    <w:uiPriority w:val="99"/>
    <w:rsid w:val="001A1B08"/>
  </w:style>
  <w:style w:type="character" w:customStyle="1" w:styleId="WW8Num78z1">
    <w:name w:val="WW8Num78z1"/>
    <w:uiPriority w:val="99"/>
    <w:rsid w:val="001A1B08"/>
  </w:style>
  <w:style w:type="character" w:customStyle="1" w:styleId="WW8Num79z0">
    <w:name w:val="WW8Num79z0"/>
    <w:uiPriority w:val="99"/>
    <w:rsid w:val="001A1B08"/>
    <w:rPr>
      <w:rFonts w:ascii="Symbol" w:hAnsi="Symbol"/>
    </w:rPr>
  </w:style>
  <w:style w:type="character" w:customStyle="1" w:styleId="WW8Num79z1">
    <w:name w:val="WW8Num79z1"/>
    <w:uiPriority w:val="99"/>
    <w:rsid w:val="001A1B08"/>
    <w:rPr>
      <w:rFonts w:ascii="OpenSymbol" w:hAnsi="OpenSymbol"/>
    </w:rPr>
  </w:style>
  <w:style w:type="character" w:customStyle="1" w:styleId="WW8Num80z0">
    <w:name w:val="WW8Num80z0"/>
    <w:uiPriority w:val="99"/>
    <w:rsid w:val="001A1B08"/>
    <w:rPr>
      <w:rFonts w:ascii="Symbol" w:hAnsi="Symbol"/>
    </w:rPr>
  </w:style>
  <w:style w:type="character" w:customStyle="1" w:styleId="WW8Num80z1">
    <w:name w:val="WW8Num80z1"/>
    <w:uiPriority w:val="99"/>
    <w:rsid w:val="001A1B08"/>
    <w:rPr>
      <w:rFonts w:ascii="OpenSymbol" w:hAnsi="OpenSymbol"/>
    </w:rPr>
  </w:style>
  <w:style w:type="character" w:customStyle="1" w:styleId="WW8Num80z2">
    <w:name w:val="WW8Num80z2"/>
    <w:uiPriority w:val="99"/>
    <w:rsid w:val="001A1B08"/>
  </w:style>
  <w:style w:type="character" w:customStyle="1" w:styleId="WW8Num80z3">
    <w:name w:val="WW8Num80z3"/>
    <w:uiPriority w:val="99"/>
    <w:rsid w:val="001A1B08"/>
  </w:style>
  <w:style w:type="character" w:customStyle="1" w:styleId="WW8Num80z4">
    <w:name w:val="WW8Num80z4"/>
    <w:uiPriority w:val="99"/>
    <w:rsid w:val="001A1B08"/>
  </w:style>
  <w:style w:type="character" w:customStyle="1" w:styleId="WW8Num80z5">
    <w:name w:val="WW8Num80z5"/>
    <w:uiPriority w:val="99"/>
    <w:rsid w:val="001A1B08"/>
  </w:style>
  <w:style w:type="character" w:customStyle="1" w:styleId="WW8Num80z6">
    <w:name w:val="WW8Num80z6"/>
    <w:uiPriority w:val="99"/>
    <w:rsid w:val="001A1B08"/>
  </w:style>
  <w:style w:type="character" w:customStyle="1" w:styleId="WW8Num80z7">
    <w:name w:val="WW8Num80z7"/>
    <w:uiPriority w:val="99"/>
    <w:rsid w:val="001A1B08"/>
  </w:style>
  <w:style w:type="character" w:customStyle="1" w:styleId="WW8Num80z8">
    <w:name w:val="WW8Num80z8"/>
    <w:uiPriority w:val="99"/>
    <w:rsid w:val="001A1B08"/>
  </w:style>
  <w:style w:type="character" w:customStyle="1" w:styleId="WW8Num81z0">
    <w:name w:val="WW8Num81z0"/>
    <w:uiPriority w:val="99"/>
    <w:rsid w:val="001A1B08"/>
  </w:style>
  <w:style w:type="character" w:customStyle="1" w:styleId="WW8Num81z1">
    <w:name w:val="WW8Num81z1"/>
    <w:uiPriority w:val="99"/>
    <w:rsid w:val="001A1B08"/>
  </w:style>
  <w:style w:type="character" w:customStyle="1" w:styleId="WW8Num81z2">
    <w:name w:val="WW8Num81z2"/>
    <w:uiPriority w:val="99"/>
    <w:rsid w:val="001A1B08"/>
  </w:style>
  <w:style w:type="character" w:customStyle="1" w:styleId="WW8Num81z3">
    <w:name w:val="WW8Num81z3"/>
    <w:uiPriority w:val="99"/>
    <w:rsid w:val="001A1B08"/>
  </w:style>
  <w:style w:type="character" w:customStyle="1" w:styleId="WW8Num81z4">
    <w:name w:val="WW8Num81z4"/>
    <w:uiPriority w:val="99"/>
    <w:rsid w:val="001A1B08"/>
  </w:style>
  <w:style w:type="character" w:customStyle="1" w:styleId="WW8Num81z5">
    <w:name w:val="WW8Num81z5"/>
    <w:uiPriority w:val="99"/>
    <w:rsid w:val="001A1B08"/>
  </w:style>
  <w:style w:type="character" w:customStyle="1" w:styleId="WW8Num81z6">
    <w:name w:val="WW8Num81z6"/>
    <w:uiPriority w:val="99"/>
    <w:rsid w:val="001A1B08"/>
  </w:style>
  <w:style w:type="character" w:customStyle="1" w:styleId="WW8Num81z7">
    <w:name w:val="WW8Num81z7"/>
    <w:uiPriority w:val="99"/>
    <w:rsid w:val="001A1B08"/>
  </w:style>
  <w:style w:type="character" w:customStyle="1" w:styleId="WW8Num81z8">
    <w:name w:val="WW8Num81z8"/>
    <w:uiPriority w:val="99"/>
    <w:rsid w:val="001A1B08"/>
  </w:style>
  <w:style w:type="character" w:customStyle="1" w:styleId="WW8Num82z0">
    <w:name w:val="WW8Num82z0"/>
    <w:uiPriority w:val="99"/>
    <w:rsid w:val="001A1B08"/>
  </w:style>
  <w:style w:type="character" w:customStyle="1" w:styleId="WW8Num82z1">
    <w:name w:val="WW8Num82z1"/>
    <w:uiPriority w:val="99"/>
    <w:rsid w:val="001A1B08"/>
  </w:style>
  <w:style w:type="character" w:customStyle="1" w:styleId="WW8Num82z2">
    <w:name w:val="WW8Num82z2"/>
    <w:uiPriority w:val="99"/>
    <w:rsid w:val="001A1B08"/>
  </w:style>
  <w:style w:type="character" w:customStyle="1" w:styleId="WW8Num82z3">
    <w:name w:val="WW8Num82z3"/>
    <w:uiPriority w:val="99"/>
    <w:rsid w:val="001A1B08"/>
  </w:style>
  <w:style w:type="character" w:customStyle="1" w:styleId="WW8Num82z4">
    <w:name w:val="WW8Num82z4"/>
    <w:uiPriority w:val="99"/>
    <w:rsid w:val="001A1B08"/>
  </w:style>
  <w:style w:type="character" w:customStyle="1" w:styleId="WW8Num82z5">
    <w:name w:val="WW8Num82z5"/>
    <w:uiPriority w:val="99"/>
    <w:rsid w:val="001A1B08"/>
  </w:style>
  <w:style w:type="character" w:customStyle="1" w:styleId="WW8Num82z6">
    <w:name w:val="WW8Num82z6"/>
    <w:uiPriority w:val="99"/>
    <w:rsid w:val="001A1B08"/>
  </w:style>
  <w:style w:type="character" w:customStyle="1" w:styleId="WW8Num82z7">
    <w:name w:val="WW8Num82z7"/>
    <w:uiPriority w:val="99"/>
    <w:rsid w:val="001A1B08"/>
  </w:style>
  <w:style w:type="character" w:customStyle="1" w:styleId="WW8Num82z8">
    <w:name w:val="WW8Num82z8"/>
    <w:uiPriority w:val="99"/>
    <w:rsid w:val="001A1B08"/>
  </w:style>
  <w:style w:type="character" w:customStyle="1" w:styleId="WW8Num83z0">
    <w:name w:val="WW8Num83z0"/>
    <w:uiPriority w:val="99"/>
    <w:rsid w:val="001A1B08"/>
    <w:rPr>
      <w:b/>
    </w:rPr>
  </w:style>
  <w:style w:type="character" w:customStyle="1" w:styleId="WW8Num83z1">
    <w:name w:val="WW8Num83z1"/>
    <w:uiPriority w:val="99"/>
    <w:rsid w:val="001A1B08"/>
  </w:style>
  <w:style w:type="character" w:customStyle="1" w:styleId="WW8Num83z2">
    <w:name w:val="WW8Num83z2"/>
    <w:uiPriority w:val="99"/>
    <w:rsid w:val="001A1B08"/>
  </w:style>
  <w:style w:type="character" w:customStyle="1" w:styleId="WW8Num83z3">
    <w:name w:val="WW8Num83z3"/>
    <w:uiPriority w:val="99"/>
    <w:rsid w:val="001A1B08"/>
  </w:style>
  <w:style w:type="character" w:customStyle="1" w:styleId="WW8Num83z4">
    <w:name w:val="WW8Num83z4"/>
    <w:uiPriority w:val="99"/>
    <w:rsid w:val="001A1B08"/>
  </w:style>
  <w:style w:type="character" w:customStyle="1" w:styleId="WW8Num83z5">
    <w:name w:val="WW8Num83z5"/>
    <w:uiPriority w:val="99"/>
    <w:rsid w:val="001A1B08"/>
  </w:style>
  <w:style w:type="character" w:customStyle="1" w:styleId="WW8Num83z6">
    <w:name w:val="WW8Num83z6"/>
    <w:uiPriority w:val="99"/>
    <w:rsid w:val="001A1B08"/>
  </w:style>
  <w:style w:type="character" w:customStyle="1" w:styleId="WW8Num83z7">
    <w:name w:val="WW8Num83z7"/>
    <w:uiPriority w:val="99"/>
    <w:rsid w:val="001A1B08"/>
  </w:style>
  <w:style w:type="character" w:customStyle="1" w:styleId="WW8Num83z8">
    <w:name w:val="WW8Num83z8"/>
    <w:uiPriority w:val="99"/>
    <w:rsid w:val="001A1B08"/>
  </w:style>
  <w:style w:type="character" w:customStyle="1" w:styleId="WW8Num84z0">
    <w:name w:val="WW8Num84z0"/>
    <w:uiPriority w:val="99"/>
    <w:rsid w:val="001A1B08"/>
    <w:rPr>
      <w:b/>
    </w:rPr>
  </w:style>
  <w:style w:type="character" w:customStyle="1" w:styleId="WW8Num84z1">
    <w:name w:val="WW8Num84z1"/>
    <w:uiPriority w:val="99"/>
    <w:rsid w:val="001A1B08"/>
  </w:style>
  <w:style w:type="character" w:customStyle="1" w:styleId="WW8Num84z2">
    <w:name w:val="WW8Num84z2"/>
    <w:uiPriority w:val="99"/>
    <w:rsid w:val="001A1B08"/>
  </w:style>
  <w:style w:type="character" w:customStyle="1" w:styleId="WW8Num84z3">
    <w:name w:val="WW8Num84z3"/>
    <w:uiPriority w:val="99"/>
    <w:rsid w:val="001A1B08"/>
  </w:style>
  <w:style w:type="character" w:customStyle="1" w:styleId="WW8Num84z4">
    <w:name w:val="WW8Num84z4"/>
    <w:uiPriority w:val="99"/>
    <w:rsid w:val="001A1B08"/>
  </w:style>
  <w:style w:type="character" w:customStyle="1" w:styleId="WW8Num84z5">
    <w:name w:val="WW8Num84z5"/>
    <w:uiPriority w:val="99"/>
    <w:rsid w:val="001A1B08"/>
  </w:style>
  <w:style w:type="character" w:customStyle="1" w:styleId="WW8Num84z6">
    <w:name w:val="WW8Num84z6"/>
    <w:uiPriority w:val="99"/>
    <w:rsid w:val="001A1B08"/>
  </w:style>
  <w:style w:type="character" w:customStyle="1" w:styleId="WW8Num84z7">
    <w:name w:val="WW8Num84z7"/>
    <w:uiPriority w:val="99"/>
    <w:rsid w:val="001A1B08"/>
  </w:style>
  <w:style w:type="character" w:customStyle="1" w:styleId="WW8Num84z8">
    <w:name w:val="WW8Num84z8"/>
    <w:uiPriority w:val="99"/>
    <w:rsid w:val="001A1B08"/>
  </w:style>
  <w:style w:type="character" w:customStyle="1" w:styleId="WW8Num85z0">
    <w:name w:val="WW8Num85z0"/>
    <w:uiPriority w:val="99"/>
    <w:rsid w:val="001A1B08"/>
    <w:rPr>
      <w:b/>
    </w:rPr>
  </w:style>
  <w:style w:type="character" w:customStyle="1" w:styleId="WW8Num85z1">
    <w:name w:val="WW8Num85z1"/>
    <w:uiPriority w:val="99"/>
    <w:rsid w:val="001A1B08"/>
  </w:style>
  <w:style w:type="character" w:customStyle="1" w:styleId="WW8Num85z2">
    <w:name w:val="WW8Num85z2"/>
    <w:uiPriority w:val="99"/>
    <w:rsid w:val="001A1B08"/>
  </w:style>
  <w:style w:type="character" w:customStyle="1" w:styleId="WW8Num85z3">
    <w:name w:val="WW8Num85z3"/>
    <w:uiPriority w:val="99"/>
    <w:rsid w:val="001A1B08"/>
  </w:style>
  <w:style w:type="character" w:customStyle="1" w:styleId="WW8Num85z4">
    <w:name w:val="WW8Num85z4"/>
    <w:uiPriority w:val="99"/>
    <w:rsid w:val="001A1B08"/>
  </w:style>
  <w:style w:type="character" w:customStyle="1" w:styleId="WW8Num85z5">
    <w:name w:val="WW8Num85z5"/>
    <w:uiPriority w:val="99"/>
    <w:rsid w:val="001A1B08"/>
  </w:style>
  <w:style w:type="character" w:customStyle="1" w:styleId="WW8Num85z6">
    <w:name w:val="WW8Num85z6"/>
    <w:uiPriority w:val="99"/>
    <w:rsid w:val="001A1B08"/>
  </w:style>
  <w:style w:type="character" w:customStyle="1" w:styleId="WW8Num85z7">
    <w:name w:val="WW8Num85z7"/>
    <w:uiPriority w:val="99"/>
    <w:rsid w:val="001A1B08"/>
  </w:style>
  <w:style w:type="character" w:customStyle="1" w:styleId="WW8Num85z8">
    <w:name w:val="WW8Num85z8"/>
    <w:uiPriority w:val="99"/>
    <w:rsid w:val="001A1B08"/>
  </w:style>
  <w:style w:type="character" w:customStyle="1" w:styleId="WW8Num86z0">
    <w:name w:val="WW8Num86z0"/>
    <w:uiPriority w:val="99"/>
    <w:rsid w:val="001A1B08"/>
    <w:rPr>
      <w:b/>
    </w:rPr>
  </w:style>
  <w:style w:type="character" w:customStyle="1" w:styleId="WW8Num86z1">
    <w:name w:val="WW8Num86z1"/>
    <w:uiPriority w:val="99"/>
    <w:rsid w:val="001A1B08"/>
  </w:style>
  <w:style w:type="character" w:customStyle="1" w:styleId="WW8Num86z2">
    <w:name w:val="WW8Num86z2"/>
    <w:uiPriority w:val="99"/>
    <w:rsid w:val="001A1B08"/>
  </w:style>
  <w:style w:type="character" w:customStyle="1" w:styleId="WW8Num86z3">
    <w:name w:val="WW8Num86z3"/>
    <w:uiPriority w:val="99"/>
    <w:rsid w:val="001A1B08"/>
  </w:style>
  <w:style w:type="character" w:customStyle="1" w:styleId="WW8Num86z4">
    <w:name w:val="WW8Num86z4"/>
    <w:uiPriority w:val="99"/>
    <w:rsid w:val="001A1B08"/>
  </w:style>
  <w:style w:type="character" w:customStyle="1" w:styleId="WW8Num86z5">
    <w:name w:val="WW8Num86z5"/>
    <w:uiPriority w:val="99"/>
    <w:rsid w:val="001A1B08"/>
  </w:style>
  <w:style w:type="character" w:customStyle="1" w:styleId="WW8Num86z6">
    <w:name w:val="WW8Num86z6"/>
    <w:uiPriority w:val="99"/>
    <w:rsid w:val="001A1B08"/>
  </w:style>
  <w:style w:type="character" w:customStyle="1" w:styleId="WW8Num86z7">
    <w:name w:val="WW8Num86z7"/>
    <w:uiPriority w:val="99"/>
    <w:rsid w:val="001A1B08"/>
  </w:style>
  <w:style w:type="character" w:customStyle="1" w:styleId="WW8Num86z8">
    <w:name w:val="WW8Num86z8"/>
    <w:uiPriority w:val="99"/>
    <w:rsid w:val="001A1B08"/>
  </w:style>
  <w:style w:type="character" w:customStyle="1" w:styleId="WW8Num87z0">
    <w:name w:val="WW8Num87z0"/>
    <w:uiPriority w:val="99"/>
    <w:rsid w:val="001A1B08"/>
    <w:rPr>
      <w:b/>
    </w:rPr>
  </w:style>
  <w:style w:type="character" w:customStyle="1" w:styleId="WW8Num87z1">
    <w:name w:val="WW8Num87z1"/>
    <w:uiPriority w:val="99"/>
    <w:rsid w:val="001A1B08"/>
  </w:style>
  <w:style w:type="character" w:customStyle="1" w:styleId="WW8Num87z2">
    <w:name w:val="WW8Num87z2"/>
    <w:uiPriority w:val="99"/>
    <w:rsid w:val="001A1B08"/>
  </w:style>
  <w:style w:type="character" w:customStyle="1" w:styleId="WW8Num87z3">
    <w:name w:val="WW8Num87z3"/>
    <w:uiPriority w:val="99"/>
    <w:rsid w:val="001A1B08"/>
  </w:style>
  <w:style w:type="character" w:customStyle="1" w:styleId="WW8Num87z4">
    <w:name w:val="WW8Num87z4"/>
    <w:uiPriority w:val="99"/>
    <w:rsid w:val="001A1B08"/>
  </w:style>
  <w:style w:type="character" w:customStyle="1" w:styleId="WW8Num87z5">
    <w:name w:val="WW8Num87z5"/>
    <w:uiPriority w:val="99"/>
    <w:rsid w:val="001A1B08"/>
  </w:style>
  <w:style w:type="character" w:customStyle="1" w:styleId="WW8Num87z6">
    <w:name w:val="WW8Num87z6"/>
    <w:uiPriority w:val="99"/>
    <w:rsid w:val="001A1B08"/>
  </w:style>
  <w:style w:type="character" w:customStyle="1" w:styleId="WW8Num87z7">
    <w:name w:val="WW8Num87z7"/>
    <w:uiPriority w:val="99"/>
    <w:rsid w:val="001A1B08"/>
  </w:style>
  <w:style w:type="character" w:customStyle="1" w:styleId="WW8Num87z8">
    <w:name w:val="WW8Num87z8"/>
    <w:uiPriority w:val="99"/>
    <w:rsid w:val="001A1B08"/>
  </w:style>
  <w:style w:type="character" w:customStyle="1" w:styleId="WW8Num88z0">
    <w:name w:val="WW8Num88z0"/>
    <w:uiPriority w:val="99"/>
    <w:rsid w:val="001A1B08"/>
  </w:style>
  <w:style w:type="character" w:customStyle="1" w:styleId="WW8Num88z1">
    <w:name w:val="WW8Num88z1"/>
    <w:uiPriority w:val="99"/>
    <w:rsid w:val="001A1B08"/>
  </w:style>
  <w:style w:type="character" w:customStyle="1" w:styleId="WW8Num88z2">
    <w:name w:val="WW8Num88z2"/>
    <w:uiPriority w:val="99"/>
    <w:rsid w:val="001A1B08"/>
  </w:style>
  <w:style w:type="character" w:customStyle="1" w:styleId="WW8Num88z3">
    <w:name w:val="WW8Num88z3"/>
    <w:uiPriority w:val="99"/>
    <w:rsid w:val="001A1B08"/>
  </w:style>
  <w:style w:type="character" w:customStyle="1" w:styleId="WW8Num88z4">
    <w:name w:val="WW8Num88z4"/>
    <w:uiPriority w:val="99"/>
    <w:rsid w:val="001A1B08"/>
  </w:style>
  <w:style w:type="character" w:customStyle="1" w:styleId="WW8Num88z5">
    <w:name w:val="WW8Num88z5"/>
    <w:uiPriority w:val="99"/>
    <w:rsid w:val="001A1B08"/>
  </w:style>
  <w:style w:type="character" w:customStyle="1" w:styleId="WW8Num88z6">
    <w:name w:val="WW8Num88z6"/>
    <w:uiPriority w:val="99"/>
    <w:rsid w:val="001A1B08"/>
  </w:style>
  <w:style w:type="character" w:customStyle="1" w:styleId="WW8Num88z7">
    <w:name w:val="WW8Num88z7"/>
    <w:uiPriority w:val="99"/>
    <w:rsid w:val="001A1B08"/>
  </w:style>
  <w:style w:type="character" w:customStyle="1" w:styleId="WW8Num88z8">
    <w:name w:val="WW8Num88z8"/>
    <w:uiPriority w:val="99"/>
    <w:rsid w:val="001A1B08"/>
  </w:style>
  <w:style w:type="character" w:customStyle="1" w:styleId="WW8Num89z0">
    <w:name w:val="WW8Num89z0"/>
    <w:uiPriority w:val="99"/>
    <w:rsid w:val="001A1B08"/>
  </w:style>
  <w:style w:type="character" w:customStyle="1" w:styleId="WW8Num89z1">
    <w:name w:val="WW8Num89z1"/>
    <w:uiPriority w:val="99"/>
    <w:rsid w:val="001A1B08"/>
  </w:style>
  <w:style w:type="character" w:customStyle="1" w:styleId="WW8Num89z2">
    <w:name w:val="WW8Num89z2"/>
    <w:uiPriority w:val="99"/>
    <w:rsid w:val="001A1B08"/>
  </w:style>
  <w:style w:type="character" w:customStyle="1" w:styleId="WW8Num89z3">
    <w:name w:val="WW8Num89z3"/>
    <w:uiPriority w:val="99"/>
    <w:rsid w:val="001A1B08"/>
  </w:style>
  <w:style w:type="character" w:customStyle="1" w:styleId="WW8Num89z4">
    <w:name w:val="WW8Num89z4"/>
    <w:uiPriority w:val="99"/>
    <w:rsid w:val="001A1B08"/>
  </w:style>
  <w:style w:type="character" w:customStyle="1" w:styleId="WW8Num89z5">
    <w:name w:val="WW8Num89z5"/>
    <w:uiPriority w:val="99"/>
    <w:rsid w:val="001A1B08"/>
  </w:style>
  <w:style w:type="character" w:customStyle="1" w:styleId="WW8Num89z6">
    <w:name w:val="WW8Num89z6"/>
    <w:uiPriority w:val="99"/>
    <w:rsid w:val="001A1B08"/>
  </w:style>
  <w:style w:type="character" w:customStyle="1" w:styleId="WW8Num89z7">
    <w:name w:val="WW8Num89z7"/>
    <w:uiPriority w:val="99"/>
    <w:rsid w:val="001A1B08"/>
  </w:style>
  <w:style w:type="character" w:customStyle="1" w:styleId="WW8Num89z8">
    <w:name w:val="WW8Num89z8"/>
    <w:uiPriority w:val="99"/>
    <w:rsid w:val="001A1B08"/>
  </w:style>
  <w:style w:type="character" w:customStyle="1" w:styleId="WW8Num90z0">
    <w:name w:val="WW8Num90z0"/>
    <w:uiPriority w:val="99"/>
    <w:rsid w:val="001A1B08"/>
  </w:style>
  <w:style w:type="character" w:customStyle="1" w:styleId="WW8Num90z1">
    <w:name w:val="WW8Num90z1"/>
    <w:uiPriority w:val="99"/>
    <w:rsid w:val="001A1B08"/>
  </w:style>
  <w:style w:type="character" w:customStyle="1" w:styleId="WW8Num90z2">
    <w:name w:val="WW8Num90z2"/>
    <w:uiPriority w:val="99"/>
    <w:rsid w:val="001A1B08"/>
  </w:style>
  <w:style w:type="character" w:customStyle="1" w:styleId="WW8Num90z3">
    <w:name w:val="WW8Num90z3"/>
    <w:uiPriority w:val="99"/>
    <w:rsid w:val="001A1B08"/>
  </w:style>
  <w:style w:type="character" w:customStyle="1" w:styleId="WW8Num90z4">
    <w:name w:val="WW8Num90z4"/>
    <w:uiPriority w:val="99"/>
    <w:rsid w:val="001A1B08"/>
  </w:style>
  <w:style w:type="character" w:customStyle="1" w:styleId="WW8Num90z5">
    <w:name w:val="WW8Num90z5"/>
    <w:uiPriority w:val="99"/>
    <w:rsid w:val="001A1B08"/>
  </w:style>
  <w:style w:type="character" w:customStyle="1" w:styleId="WW8Num90z6">
    <w:name w:val="WW8Num90z6"/>
    <w:uiPriority w:val="99"/>
    <w:rsid w:val="001A1B08"/>
  </w:style>
  <w:style w:type="character" w:customStyle="1" w:styleId="WW8Num90z7">
    <w:name w:val="WW8Num90z7"/>
    <w:uiPriority w:val="99"/>
    <w:rsid w:val="001A1B08"/>
  </w:style>
  <w:style w:type="character" w:customStyle="1" w:styleId="WW8Num90z8">
    <w:name w:val="WW8Num90z8"/>
    <w:uiPriority w:val="99"/>
    <w:rsid w:val="001A1B08"/>
  </w:style>
  <w:style w:type="character" w:customStyle="1" w:styleId="WW8Num91z0">
    <w:name w:val="WW8Num91z0"/>
    <w:uiPriority w:val="99"/>
    <w:rsid w:val="001A1B08"/>
  </w:style>
  <w:style w:type="character" w:customStyle="1" w:styleId="WW8Num92z0">
    <w:name w:val="WW8Num92z0"/>
    <w:uiPriority w:val="99"/>
    <w:rsid w:val="001A1B08"/>
    <w:rPr>
      <w:rFonts w:ascii="Symbol" w:hAnsi="Symbol"/>
    </w:rPr>
  </w:style>
  <w:style w:type="character" w:customStyle="1" w:styleId="WW8Num93z0">
    <w:name w:val="WW8Num93z0"/>
    <w:uiPriority w:val="99"/>
    <w:rsid w:val="001A1B08"/>
    <w:rPr>
      <w:rFonts w:ascii="Symbol" w:hAnsi="Symbol"/>
    </w:rPr>
  </w:style>
  <w:style w:type="character" w:customStyle="1" w:styleId="WW8Num94z0">
    <w:name w:val="WW8Num94z0"/>
    <w:uiPriority w:val="99"/>
    <w:rsid w:val="001A1B08"/>
    <w:rPr>
      <w:rFonts w:ascii="Symbol" w:hAnsi="Symbol"/>
    </w:rPr>
  </w:style>
  <w:style w:type="character" w:customStyle="1" w:styleId="WW8Num95z0">
    <w:name w:val="WW8Num95z0"/>
    <w:uiPriority w:val="99"/>
    <w:rsid w:val="001A1B08"/>
    <w:rPr>
      <w:rFonts w:ascii="Symbol" w:hAnsi="Symbol"/>
    </w:rPr>
  </w:style>
  <w:style w:type="character" w:customStyle="1" w:styleId="WW8Num96z0">
    <w:name w:val="WW8Num96z0"/>
    <w:uiPriority w:val="99"/>
    <w:rsid w:val="001A1B08"/>
    <w:rPr>
      <w:rFonts w:ascii="Symbol" w:hAnsi="Symbol"/>
    </w:rPr>
  </w:style>
  <w:style w:type="character" w:customStyle="1" w:styleId="WW8Num97z0">
    <w:name w:val="WW8Num97z0"/>
    <w:uiPriority w:val="99"/>
    <w:rsid w:val="001A1B08"/>
    <w:rPr>
      <w:rFonts w:ascii="Symbol" w:hAnsi="Symbol"/>
    </w:rPr>
  </w:style>
  <w:style w:type="character" w:customStyle="1" w:styleId="WW8Num98z0">
    <w:name w:val="WW8Num98z0"/>
    <w:uiPriority w:val="99"/>
    <w:rsid w:val="001A1B08"/>
    <w:rPr>
      <w:rFonts w:ascii="Symbol" w:hAnsi="Symbol"/>
    </w:rPr>
  </w:style>
  <w:style w:type="character" w:customStyle="1" w:styleId="WW8Num99z0">
    <w:name w:val="WW8Num99z0"/>
    <w:uiPriority w:val="99"/>
    <w:rsid w:val="001A1B08"/>
    <w:rPr>
      <w:rFonts w:ascii="Symbol" w:hAnsi="Symbol"/>
    </w:rPr>
  </w:style>
  <w:style w:type="character" w:customStyle="1" w:styleId="WW8Num100z0">
    <w:name w:val="WW8Num100z0"/>
    <w:uiPriority w:val="99"/>
    <w:rsid w:val="001A1B08"/>
    <w:rPr>
      <w:rFonts w:ascii="Symbol" w:hAnsi="Symbol"/>
    </w:rPr>
  </w:style>
  <w:style w:type="character" w:customStyle="1" w:styleId="WW8Num101z0">
    <w:name w:val="WW8Num101z0"/>
    <w:uiPriority w:val="99"/>
    <w:rsid w:val="001A1B08"/>
    <w:rPr>
      <w:rFonts w:ascii="Symbol" w:hAnsi="Symbol"/>
    </w:rPr>
  </w:style>
  <w:style w:type="character" w:customStyle="1" w:styleId="WW8Num102z0">
    <w:name w:val="WW8Num102z0"/>
    <w:uiPriority w:val="99"/>
    <w:rsid w:val="001A1B08"/>
    <w:rPr>
      <w:rFonts w:ascii="Symbol" w:hAnsi="Symbol"/>
    </w:rPr>
  </w:style>
  <w:style w:type="character" w:customStyle="1" w:styleId="WW8Num103z0">
    <w:name w:val="WW8Num103z0"/>
    <w:uiPriority w:val="99"/>
    <w:rsid w:val="001A1B08"/>
    <w:rPr>
      <w:rFonts w:ascii="Symbol" w:hAnsi="Symbol"/>
    </w:rPr>
  </w:style>
  <w:style w:type="character" w:customStyle="1" w:styleId="WW8Num104z0">
    <w:name w:val="WW8Num104z0"/>
    <w:uiPriority w:val="99"/>
    <w:rsid w:val="001A1B08"/>
    <w:rPr>
      <w:rFonts w:ascii="Symbol" w:hAnsi="Symbol"/>
    </w:rPr>
  </w:style>
  <w:style w:type="character" w:customStyle="1" w:styleId="WW8Num105z0">
    <w:name w:val="WW8Num105z0"/>
    <w:uiPriority w:val="99"/>
    <w:rsid w:val="001A1B08"/>
    <w:rPr>
      <w:rFonts w:ascii="Symbol" w:hAnsi="Symbol"/>
    </w:rPr>
  </w:style>
  <w:style w:type="character" w:customStyle="1" w:styleId="WW8Num106z0">
    <w:name w:val="WW8Num106z0"/>
    <w:uiPriority w:val="99"/>
    <w:rsid w:val="001A1B08"/>
    <w:rPr>
      <w:rFonts w:ascii="Symbol" w:hAnsi="Symbol"/>
    </w:rPr>
  </w:style>
  <w:style w:type="character" w:customStyle="1" w:styleId="WW8Num106z1">
    <w:name w:val="WW8Num106z1"/>
    <w:uiPriority w:val="99"/>
    <w:rsid w:val="001A1B08"/>
  </w:style>
  <w:style w:type="character" w:customStyle="1" w:styleId="WW8Num106z2">
    <w:name w:val="WW8Num106z2"/>
    <w:uiPriority w:val="99"/>
    <w:rsid w:val="001A1B08"/>
  </w:style>
  <w:style w:type="character" w:customStyle="1" w:styleId="WW8Num106z3">
    <w:name w:val="WW8Num106z3"/>
    <w:uiPriority w:val="99"/>
    <w:rsid w:val="001A1B08"/>
  </w:style>
  <w:style w:type="character" w:customStyle="1" w:styleId="WW8Num106z4">
    <w:name w:val="WW8Num106z4"/>
    <w:uiPriority w:val="99"/>
    <w:rsid w:val="001A1B08"/>
  </w:style>
  <w:style w:type="character" w:customStyle="1" w:styleId="WW8Num106z5">
    <w:name w:val="WW8Num106z5"/>
    <w:uiPriority w:val="99"/>
    <w:rsid w:val="001A1B08"/>
  </w:style>
  <w:style w:type="character" w:customStyle="1" w:styleId="WW8Num106z6">
    <w:name w:val="WW8Num106z6"/>
    <w:uiPriority w:val="99"/>
    <w:rsid w:val="001A1B08"/>
  </w:style>
  <w:style w:type="character" w:customStyle="1" w:styleId="WW8Num106z7">
    <w:name w:val="WW8Num106z7"/>
    <w:uiPriority w:val="99"/>
    <w:rsid w:val="001A1B08"/>
  </w:style>
  <w:style w:type="character" w:customStyle="1" w:styleId="WW8Num106z8">
    <w:name w:val="WW8Num106z8"/>
    <w:uiPriority w:val="99"/>
    <w:rsid w:val="001A1B08"/>
  </w:style>
  <w:style w:type="character" w:customStyle="1" w:styleId="WW8Num3z1">
    <w:name w:val="WW8Num3z1"/>
    <w:uiPriority w:val="99"/>
    <w:rsid w:val="001A1B08"/>
  </w:style>
  <w:style w:type="character" w:customStyle="1" w:styleId="WW8Num3z2">
    <w:name w:val="WW8Num3z2"/>
    <w:uiPriority w:val="99"/>
    <w:rsid w:val="001A1B08"/>
    <w:rPr>
      <w:rFonts w:ascii="Wingdings" w:hAnsi="Wingdings"/>
    </w:rPr>
  </w:style>
  <w:style w:type="character" w:customStyle="1" w:styleId="WW8Num3z4">
    <w:name w:val="WW8Num3z4"/>
    <w:uiPriority w:val="99"/>
    <w:rsid w:val="001A1B08"/>
    <w:rPr>
      <w:rFonts w:ascii="Courier New" w:hAnsi="Courier New"/>
    </w:rPr>
  </w:style>
  <w:style w:type="character" w:customStyle="1" w:styleId="WW8Num5z1">
    <w:name w:val="WW8Num5z1"/>
    <w:uiPriority w:val="99"/>
    <w:rsid w:val="001A1B08"/>
  </w:style>
  <w:style w:type="character" w:customStyle="1" w:styleId="WW8Num5z2">
    <w:name w:val="WW8Num5z2"/>
    <w:uiPriority w:val="99"/>
    <w:rsid w:val="001A1B08"/>
    <w:rPr>
      <w:rFonts w:ascii="Times New Roman" w:hAnsi="Times New Roman"/>
    </w:rPr>
  </w:style>
  <w:style w:type="character" w:customStyle="1" w:styleId="WW8Num5z3">
    <w:name w:val="WW8Num5z3"/>
    <w:uiPriority w:val="99"/>
    <w:rsid w:val="001A1B08"/>
  </w:style>
  <w:style w:type="character" w:customStyle="1" w:styleId="WW8Num5z4">
    <w:name w:val="WW8Num5z4"/>
    <w:uiPriority w:val="99"/>
    <w:rsid w:val="001A1B08"/>
  </w:style>
  <w:style w:type="character" w:customStyle="1" w:styleId="WW8Num5z5">
    <w:name w:val="WW8Num5z5"/>
    <w:uiPriority w:val="99"/>
    <w:rsid w:val="001A1B08"/>
  </w:style>
  <w:style w:type="character" w:customStyle="1" w:styleId="WW8Num5z6">
    <w:name w:val="WW8Num5z6"/>
    <w:uiPriority w:val="99"/>
    <w:rsid w:val="001A1B08"/>
  </w:style>
  <w:style w:type="character" w:customStyle="1" w:styleId="WW8Num5z7">
    <w:name w:val="WW8Num5z7"/>
    <w:uiPriority w:val="99"/>
    <w:rsid w:val="001A1B08"/>
  </w:style>
  <w:style w:type="character" w:customStyle="1" w:styleId="WW8Num5z8">
    <w:name w:val="WW8Num5z8"/>
    <w:uiPriority w:val="99"/>
    <w:rsid w:val="001A1B08"/>
  </w:style>
  <w:style w:type="character" w:customStyle="1" w:styleId="WW8Num9z1">
    <w:name w:val="WW8Num9z1"/>
    <w:uiPriority w:val="99"/>
    <w:rsid w:val="001A1B08"/>
  </w:style>
  <w:style w:type="character" w:customStyle="1" w:styleId="WW8Num9z2">
    <w:name w:val="WW8Num9z2"/>
    <w:uiPriority w:val="99"/>
    <w:rsid w:val="001A1B08"/>
    <w:rPr>
      <w:rFonts w:ascii="Wingdings" w:hAnsi="Wingdings"/>
    </w:rPr>
  </w:style>
  <w:style w:type="character" w:customStyle="1" w:styleId="WW8Num9z3">
    <w:name w:val="WW8Num9z3"/>
    <w:uiPriority w:val="99"/>
    <w:rsid w:val="001A1B08"/>
  </w:style>
  <w:style w:type="character" w:customStyle="1" w:styleId="WW8Num9z4">
    <w:name w:val="WW8Num9z4"/>
    <w:uiPriority w:val="99"/>
    <w:rsid w:val="001A1B08"/>
    <w:rPr>
      <w:rFonts w:ascii="Courier New" w:hAnsi="Courier New"/>
    </w:rPr>
  </w:style>
  <w:style w:type="character" w:customStyle="1" w:styleId="WW8Num9z5">
    <w:name w:val="WW8Num9z5"/>
    <w:uiPriority w:val="99"/>
    <w:rsid w:val="001A1B08"/>
  </w:style>
  <w:style w:type="character" w:customStyle="1" w:styleId="WW8Num9z6">
    <w:name w:val="WW8Num9z6"/>
    <w:uiPriority w:val="99"/>
    <w:rsid w:val="001A1B08"/>
  </w:style>
  <w:style w:type="character" w:customStyle="1" w:styleId="WW8Num9z7">
    <w:name w:val="WW8Num9z7"/>
    <w:uiPriority w:val="99"/>
    <w:rsid w:val="001A1B08"/>
  </w:style>
  <w:style w:type="character" w:customStyle="1" w:styleId="WW8Num9z8">
    <w:name w:val="WW8Num9z8"/>
    <w:uiPriority w:val="99"/>
    <w:rsid w:val="001A1B08"/>
  </w:style>
  <w:style w:type="character" w:customStyle="1" w:styleId="WW8Num55z1">
    <w:name w:val="WW8Num55z1"/>
    <w:uiPriority w:val="99"/>
    <w:rsid w:val="001A1B08"/>
  </w:style>
  <w:style w:type="character" w:customStyle="1" w:styleId="WW8Num55z2">
    <w:name w:val="WW8Num55z2"/>
    <w:uiPriority w:val="99"/>
    <w:rsid w:val="001A1B08"/>
  </w:style>
  <w:style w:type="character" w:customStyle="1" w:styleId="WW8Num55z3">
    <w:name w:val="WW8Num55z3"/>
    <w:uiPriority w:val="99"/>
    <w:rsid w:val="001A1B08"/>
  </w:style>
  <w:style w:type="character" w:customStyle="1" w:styleId="WW8Num55z4">
    <w:name w:val="WW8Num55z4"/>
    <w:uiPriority w:val="99"/>
    <w:rsid w:val="001A1B08"/>
  </w:style>
  <w:style w:type="character" w:customStyle="1" w:styleId="WW8Num55z5">
    <w:name w:val="WW8Num55z5"/>
    <w:uiPriority w:val="99"/>
    <w:rsid w:val="001A1B08"/>
  </w:style>
  <w:style w:type="character" w:customStyle="1" w:styleId="WW8Num55z6">
    <w:name w:val="WW8Num55z6"/>
    <w:uiPriority w:val="99"/>
    <w:rsid w:val="001A1B08"/>
  </w:style>
  <w:style w:type="character" w:customStyle="1" w:styleId="WW8Num55z7">
    <w:name w:val="WW8Num55z7"/>
    <w:uiPriority w:val="99"/>
    <w:rsid w:val="001A1B08"/>
  </w:style>
  <w:style w:type="character" w:customStyle="1" w:styleId="WW8Num55z8">
    <w:name w:val="WW8Num55z8"/>
    <w:uiPriority w:val="99"/>
    <w:rsid w:val="001A1B08"/>
  </w:style>
  <w:style w:type="character" w:customStyle="1" w:styleId="WW8Num78z2">
    <w:name w:val="WW8Num78z2"/>
    <w:uiPriority w:val="99"/>
    <w:rsid w:val="001A1B08"/>
  </w:style>
  <w:style w:type="character" w:customStyle="1" w:styleId="WW8Num78z3">
    <w:name w:val="WW8Num78z3"/>
    <w:uiPriority w:val="99"/>
    <w:rsid w:val="001A1B08"/>
  </w:style>
  <w:style w:type="character" w:customStyle="1" w:styleId="WW8Num78z4">
    <w:name w:val="WW8Num78z4"/>
    <w:uiPriority w:val="99"/>
    <w:rsid w:val="001A1B08"/>
  </w:style>
  <w:style w:type="character" w:customStyle="1" w:styleId="WW8Num78z5">
    <w:name w:val="WW8Num78z5"/>
    <w:uiPriority w:val="99"/>
    <w:rsid w:val="001A1B08"/>
  </w:style>
  <w:style w:type="character" w:customStyle="1" w:styleId="WW8Num78z6">
    <w:name w:val="WW8Num78z6"/>
    <w:uiPriority w:val="99"/>
    <w:rsid w:val="001A1B08"/>
  </w:style>
  <w:style w:type="character" w:customStyle="1" w:styleId="WW8Num78z7">
    <w:name w:val="WW8Num78z7"/>
    <w:uiPriority w:val="99"/>
    <w:rsid w:val="001A1B08"/>
  </w:style>
  <w:style w:type="character" w:customStyle="1" w:styleId="WW8Num78z8">
    <w:name w:val="WW8Num78z8"/>
    <w:uiPriority w:val="99"/>
    <w:rsid w:val="001A1B08"/>
  </w:style>
  <w:style w:type="character" w:customStyle="1" w:styleId="WW8Num91z1">
    <w:name w:val="WW8Num91z1"/>
    <w:uiPriority w:val="99"/>
    <w:rsid w:val="001A1B08"/>
  </w:style>
  <w:style w:type="character" w:customStyle="1" w:styleId="WW8Num91z2">
    <w:name w:val="WW8Num91z2"/>
    <w:uiPriority w:val="99"/>
    <w:rsid w:val="001A1B08"/>
  </w:style>
  <w:style w:type="character" w:customStyle="1" w:styleId="WW8Num91z3">
    <w:name w:val="WW8Num91z3"/>
    <w:uiPriority w:val="99"/>
    <w:rsid w:val="001A1B08"/>
  </w:style>
  <w:style w:type="character" w:customStyle="1" w:styleId="WW8Num91z4">
    <w:name w:val="WW8Num91z4"/>
    <w:uiPriority w:val="99"/>
    <w:rsid w:val="001A1B08"/>
  </w:style>
  <w:style w:type="character" w:customStyle="1" w:styleId="WW8Num91z5">
    <w:name w:val="WW8Num91z5"/>
    <w:uiPriority w:val="99"/>
    <w:rsid w:val="001A1B08"/>
  </w:style>
  <w:style w:type="character" w:customStyle="1" w:styleId="WW8Num91z6">
    <w:name w:val="WW8Num91z6"/>
    <w:uiPriority w:val="99"/>
    <w:rsid w:val="001A1B08"/>
  </w:style>
  <w:style w:type="character" w:customStyle="1" w:styleId="WW8Num91z7">
    <w:name w:val="WW8Num91z7"/>
    <w:uiPriority w:val="99"/>
    <w:rsid w:val="001A1B08"/>
  </w:style>
  <w:style w:type="character" w:customStyle="1" w:styleId="WW8Num91z8">
    <w:name w:val="WW8Num91z8"/>
    <w:uiPriority w:val="99"/>
    <w:rsid w:val="001A1B08"/>
  </w:style>
  <w:style w:type="character" w:customStyle="1" w:styleId="WW8Num107z0">
    <w:name w:val="WW8Num107z0"/>
    <w:uiPriority w:val="99"/>
    <w:rsid w:val="001A1B08"/>
  </w:style>
  <w:style w:type="character" w:customStyle="1" w:styleId="WW8Num107z1">
    <w:name w:val="WW8Num107z1"/>
    <w:uiPriority w:val="99"/>
    <w:rsid w:val="001A1B08"/>
  </w:style>
  <w:style w:type="character" w:customStyle="1" w:styleId="WW8Num107z2">
    <w:name w:val="WW8Num107z2"/>
    <w:uiPriority w:val="99"/>
    <w:rsid w:val="001A1B08"/>
  </w:style>
  <w:style w:type="character" w:customStyle="1" w:styleId="WW8Num107z3">
    <w:name w:val="WW8Num107z3"/>
    <w:uiPriority w:val="99"/>
    <w:rsid w:val="001A1B08"/>
  </w:style>
  <w:style w:type="character" w:customStyle="1" w:styleId="WW8Num107z4">
    <w:name w:val="WW8Num107z4"/>
    <w:uiPriority w:val="99"/>
    <w:rsid w:val="001A1B08"/>
  </w:style>
  <w:style w:type="character" w:customStyle="1" w:styleId="WW8Num107z5">
    <w:name w:val="WW8Num107z5"/>
    <w:uiPriority w:val="99"/>
    <w:rsid w:val="001A1B08"/>
  </w:style>
  <w:style w:type="character" w:customStyle="1" w:styleId="WW8Num107z6">
    <w:name w:val="WW8Num107z6"/>
    <w:uiPriority w:val="99"/>
    <w:rsid w:val="001A1B08"/>
  </w:style>
  <w:style w:type="character" w:customStyle="1" w:styleId="WW8Num107z7">
    <w:name w:val="WW8Num107z7"/>
    <w:uiPriority w:val="99"/>
    <w:rsid w:val="001A1B08"/>
  </w:style>
  <w:style w:type="character" w:customStyle="1" w:styleId="WW8Num107z8">
    <w:name w:val="WW8Num107z8"/>
    <w:uiPriority w:val="99"/>
    <w:rsid w:val="001A1B08"/>
  </w:style>
  <w:style w:type="character" w:customStyle="1" w:styleId="WW8NumSt1z0">
    <w:name w:val="WW8NumSt1z0"/>
    <w:uiPriority w:val="99"/>
    <w:rsid w:val="001A1B08"/>
    <w:rPr>
      <w:rFonts w:ascii="Symbol" w:hAnsi="Symbol"/>
    </w:rPr>
  </w:style>
  <w:style w:type="character" w:customStyle="1" w:styleId="10">
    <w:name w:val="Основной шрифт абзаца1"/>
    <w:uiPriority w:val="99"/>
    <w:rsid w:val="001A1B08"/>
  </w:style>
  <w:style w:type="character" w:customStyle="1" w:styleId="FontStyle53">
    <w:name w:val="Font Style53"/>
    <w:uiPriority w:val="99"/>
    <w:rsid w:val="001A1B08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1A1B08"/>
    <w:rPr>
      <w:rFonts w:ascii="Times New Roman" w:hAnsi="Times New Roman"/>
      <w:sz w:val="18"/>
    </w:rPr>
  </w:style>
  <w:style w:type="character" w:customStyle="1" w:styleId="a3">
    <w:name w:val="Основной текст_"/>
    <w:uiPriority w:val="99"/>
    <w:rsid w:val="001A1B08"/>
    <w:rPr>
      <w:sz w:val="28"/>
      <w:shd w:val="clear" w:color="auto" w:fill="FFFFFF"/>
      <w:lang w:eastAsia="ar-SA" w:bidi="ar-SA"/>
    </w:rPr>
  </w:style>
  <w:style w:type="character" w:styleId="a4">
    <w:name w:val="Hyperlink"/>
    <w:uiPriority w:val="99"/>
    <w:rsid w:val="001A1B08"/>
    <w:rPr>
      <w:rFonts w:cs="Times New Roman"/>
      <w:color w:val="0066CC"/>
      <w:u w:val="single"/>
    </w:rPr>
  </w:style>
  <w:style w:type="character" w:customStyle="1" w:styleId="a5">
    <w:name w:val="Текст сноски Знак"/>
    <w:uiPriority w:val="99"/>
    <w:rsid w:val="001A1B08"/>
    <w:rPr>
      <w:rFonts w:cs="Times New Roman"/>
    </w:rPr>
  </w:style>
  <w:style w:type="character" w:customStyle="1" w:styleId="a6">
    <w:name w:val="Основной текст Знак"/>
    <w:uiPriority w:val="99"/>
    <w:rsid w:val="001A1B08"/>
    <w:rPr>
      <w:sz w:val="24"/>
    </w:rPr>
  </w:style>
  <w:style w:type="character" w:customStyle="1" w:styleId="a7">
    <w:name w:val="Нижний колонтитул Знак"/>
    <w:uiPriority w:val="99"/>
    <w:rsid w:val="001A1B08"/>
    <w:rPr>
      <w:sz w:val="24"/>
    </w:rPr>
  </w:style>
  <w:style w:type="character" w:customStyle="1" w:styleId="a8">
    <w:name w:val="а Обычный Знак"/>
    <w:uiPriority w:val="99"/>
    <w:rsid w:val="001A1B08"/>
    <w:rPr>
      <w:sz w:val="24"/>
    </w:rPr>
  </w:style>
  <w:style w:type="character" w:customStyle="1" w:styleId="20">
    <w:name w:val="Заголовок 2 Знак"/>
    <w:uiPriority w:val="99"/>
    <w:rsid w:val="001A1B08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1A1B08"/>
    <w:rPr>
      <w:sz w:val="24"/>
    </w:rPr>
  </w:style>
  <w:style w:type="character" w:customStyle="1" w:styleId="30">
    <w:name w:val="Основной текст с отступом 3 Знак"/>
    <w:uiPriority w:val="99"/>
    <w:rsid w:val="001A1B08"/>
    <w:rPr>
      <w:sz w:val="16"/>
    </w:rPr>
  </w:style>
  <w:style w:type="character" w:customStyle="1" w:styleId="a9">
    <w:name w:val="а Вопросы ПТК Знак"/>
    <w:uiPriority w:val="99"/>
    <w:rsid w:val="001A1B08"/>
    <w:rPr>
      <w:b/>
      <w:i/>
      <w:sz w:val="24"/>
    </w:rPr>
  </w:style>
  <w:style w:type="character" w:customStyle="1" w:styleId="aa">
    <w:name w:val="Основной текст с отступом Знак"/>
    <w:uiPriority w:val="99"/>
    <w:rsid w:val="001A1B08"/>
    <w:rPr>
      <w:sz w:val="24"/>
    </w:rPr>
  </w:style>
  <w:style w:type="character" w:customStyle="1" w:styleId="12">
    <w:name w:val="Заголовок 1 Знак"/>
    <w:uiPriority w:val="99"/>
    <w:rsid w:val="001A1B08"/>
    <w:rPr>
      <w:rFonts w:ascii="Cambria" w:hAnsi="Cambria"/>
      <w:b/>
      <w:kern w:val="1"/>
      <w:sz w:val="32"/>
    </w:rPr>
  </w:style>
  <w:style w:type="character" w:customStyle="1" w:styleId="32">
    <w:name w:val="Заголовок 3 Знак"/>
    <w:uiPriority w:val="99"/>
    <w:rsid w:val="001A1B08"/>
    <w:rPr>
      <w:rFonts w:ascii="Cambria" w:hAnsi="Cambria"/>
      <w:b/>
      <w:sz w:val="26"/>
    </w:rPr>
  </w:style>
  <w:style w:type="character" w:customStyle="1" w:styleId="40">
    <w:name w:val="Заголовок 4 Знак"/>
    <w:uiPriority w:val="99"/>
    <w:rsid w:val="001A1B08"/>
    <w:rPr>
      <w:rFonts w:ascii="Calibri" w:hAnsi="Calibri"/>
      <w:b/>
      <w:sz w:val="28"/>
    </w:rPr>
  </w:style>
  <w:style w:type="character" w:customStyle="1" w:styleId="23">
    <w:name w:val="Основной текст 2 Знак"/>
    <w:uiPriority w:val="99"/>
    <w:rsid w:val="001A1B08"/>
    <w:rPr>
      <w:sz w:val="24"/>
    </w:rPr>
  </w:style>
  <w:style w:type="character" w:customStyle="1" w:styleId="50">
    <w:name w:val="Заголовок 5 Знак"/>
    <w:uiPriority w:val="99"/>
    <w:rsid w:val="001A1B08"/>
    <w:rPr>
      <w:i/>
      <w:color w:val="000000"/>
      <w:sz w:val="28"/>
    </w:rPr>
  </w:style>
  <w:style w:type="character" w:customStyle="1" w:styleId="60">
    <w:name w:val="Заголовок 6 Знак"/>
    <w:uiPriority w:val="99"/>
    <w:rsid w:val="001A1B08"/>
    <w:rPr>
      <w:sz w:val="24"/>
    </w:rPr>
  </w:style>
  <w:style w:type="character" w:customStyle="1" w:styleId="70">
    <w:name w:val="Заголовок 7 Знак"/>
    <w:uiPriority w:val="99"/>
    <w:rsid w:val="001A1B08"/>
    <w:rPr>
      <w:b/>
    </w:rPr>
  </w:style>
  <w:style w:type="character" w:customStyle="1" w:styleId="80">
    <w:name w:val="Заголовок 8 Знак"/>
    <w:uiPriority w:val="99"/>
    <w:rsid w:val="001A1B08"/>
    <w:rPr>
      <w:rFonts w:ascii="Arial" w:hAnsi="Arial"/>
      <w:b/>
      <w:color w:val="FF0000"/>
    </w:rPr>
  </w:style>
  <w:style w:type="character" w:customStyle="1" w:styleId="90">
    <w:name w:val="Заголовок 9 Знак"/>
    <w:uiPriority w:val="99"/>
    <w:rsid w:val="001A1B08"/>
    <w:rPr>
      <w:rFonts w:ascii="Cambria" w:hAnsi="Cambria"/>
      <w:i/>
      <w:color w:val="404040"/>
    </w:rPr>
  </w:style>
  <w:style w:type="character" w:customStyle="1" w:styleId="ab">
    <w:name w:val="Верхний колонтитул Знак"/>
    <w:uiPriority w:val="99"/>
    <w:rsid w:val="001A1B08"/>
    <w:rPr>
      <w:sz w:val="24"/>
    </w:rPr>
  </w:style>
  <w:style w:type="character" w:styleId="ac">
    <w:name w:val="page number"/>
    <w:uiPriority w:val="99"/>
    <w:rsid w:val="001A1B08"/>
    <w:rPr>
      <w:rFonts w:cs="Times New Roman"/>
    </w:rPr>
  </w:style>
  <w:style w:type="character" w:customStyle="1" w:styleId="ad">
    <w:name w:val="Название Знак"/>
    <w:uiPriority w:val="99"/>
    <w:rsid w:val="001A1B08"/>
    <w:rPr>
      <w:b/>
      <w:sz w:val="24"/>
    </w:rPr>
  </w:style>
  <w:style w:type="character" w:customStyle="1" w:styleId="33">
    <w:name w:val="Основной текст 3 Знак"/>
    <w:uiPriority w:val="99"/>
    <w:rsid w:val="001A1B08"/>
    <w:rPr>
      <w:sz w:val="16"/>
    </w:rPr>
  </w:style>
  <w:style w:type="character" w:customStyle="1" w:styleId="ae">
    <w:name w:val="Подзаголовок Знак"/>
    <w:uiPriority w:val="99"/>
    <w:rsid w:val="001A1B08"/>
    <w:rPr>
      <w:b/>
      <w:sz w:val="24"/>
    </w:rPr>
  </w:style>
  <w:style w:type="character" w:customStyle="1" w:styleId="af">
    <w:name w:val="Текст выноски Знак"/>
    <w:uiPriority w:val="99"/>
    <w:rsid w:val="001A1B08"/>
    <w:rPr>
      <w:rFonts w:ascii="Tahoma" w:hAnsi="Tahoma"/>
      <w:sz w:val="16"/>
    </w:rPr>
  </w:style>
  <w:style w:type="character" w:styleId="HTML">
    <w:name w:val="HTML Code"/>
    <w:uiPriority w:val="99"/>
    <w:rsid w:val="001A1B08"/>
    <w:rPr>
      <w:rFonts w:ascii="Arial Unicode MS" w:eastAsia="Arial Unicode MS" w:hAnsi="Arial Unicode MS" w:cs="Times New Roman"/>
      <w:sz w:val="20"/>
    </w:rPr>
  </w:style>
  <w:style w:type="character" w:styleId="af0">
    <w:name w:val="FollowedHyperlink"/>
    <w:uiPriority w:val="99"/>
    <w:rsid w:val="001A1B08"/>
    <w:rPr>
      <w:rFonts w:cs="Times New Roman"/>
      <w:color w:val="800080"/>
      <w:u w:val="single"/>
    </w:rPr>
  </w:style>
  <w:style w:type="character" w:customStyle="1" w:styleId="110">
    <w:name w:val="Основной текст + 11"/>
    <w:uiPriority w:val="99"/>
    <w:rsid w:val="001A1B08"/>
  </w:style>
  <w:style w:type="character" w:customStyle="1" w:styleId="210">
    <w:name w:val="Основной текст (21)_"/>
    <w:uiPriority w:val="99"/>
    <w:rsid w:val="001A1B08"/>
    <w:rPr>
      <w:sz w:val="27"/>
      <w:shd w:val="clear" w:color="auto" w:fill="FFFFFF"/>
    </w:rPr>
  </w:style>
  <w:style w:type="character" w:customStyle="1" w:styleId="RTFNum21">
    <w:name w:val="RTF_Num 2 1"/>
    <w:uiPriority w:val="99"/>
    <w:rsid w:val="001A1B08"/>
  </w:style>
  <w:style w:type="character" w:customStyle="1" w:styleId="RTFNum22">
    <w:name w:val="RTF_Num 2 2"/>
    <w:uiPriority w:val="99"/>
    <w:rsid w:val="001A1B08"/>
  </w:style>
  <w:style w:type="character" w:customStyle="1" w:styleId="RTFNum23">
    <w:name w:val="RTF_Num 2 3"/>
    <w:uiPriority w:val="99"/>
    <w:rsid w:val="001A1B08"/>
  </w:style>
  <w:style w:type="character" w:customStyle="1" w:styleId="RTFNum24">
    <w:name w:val="RTF_Num 2 4"/>
    <w:uiPriority w:val="99"/>
    <w:rsid w:val="001A1B08"/>
  </w:style>
  <w:style w:type="character" w:customStyle="1" w:styleId="RTFNum25">
    <w:name w:val="RTF_Num 2 5"/>
    <w:uiPriority w:val="99"/>
    <w:rsid w:val="001A1B08"/>
  </w:style>
  <w:style w:type="character" w:customStyle="1" w:styleId="RTFNum26">
    <w:name w:val="RTF_Num 2 6"/>
    <w:uiPriority w:val="99"/>
    <w:rsid w:val="001A1B08"/>
  </w:style>
  <w:style w:type="character" w:customStyle="1" w:styleId="RTFNum27">
    <w:name w:val="RTF_Num 2 7"/>
    <w:uiPriority w:val="99"/>
    <w:rsid w:val="001A1B08"/>
  </w:style>
  <w:style w:type="character" w:customStyle="1" w:styleId="RTFNum28">
    <w:name w:val="RTF_Num 2 8"/>
    <w:uiPriority w:val="99"/>
    <w:rsid w:val="001A1B08"/>
  </w:style>
  <w:style w:type="character" w:customStyle="1" w:styleId="RTFNum29">
    <w:name w:val="RTF_Num 2 9"/>
    <w:uiPriority w:val="99"/>
    <w:rsid w:val="001A1B08"/>
  </w:style>
  <w:style w:type="character" w:customStyle="1" w:styleId="RTFNum31">
    <w:name w:val="RTF_Num 3 1"/>
    <w:uiPriority w:val="99"/>
    <w:rsid w:val="001A1B08"/>
  </w:style>
  <w:style w:type="character" w:customStyle="1" w:styleId="RTFNum32">
    <w:name w:val="RTF_Num 3 2"/>
    <w:uiPriority w:val="99"/>
    <w:rsid w:val="001A1B08"/>
  </w:style>
  <w:style w:type="character" w:customStyle="1" w:styleId="RTFNum33">
    <w:name w:val="RTF_Num 3 3"/>
    <w:uiPriority w:val="99"/>
    <w:rsid w:val="001A1B08"/>
  </w:style>
  <w:style w:type="character" w:customStyle="1" w:styleId="RTFNum34">
    <w:name w:val="RTF_Num 3 4"/>
    <w:uiPriority w:val="99"/>
    <w:rsid w:val="001A1B08"/>
  </w:style>
  <w:style w:type="character" w:customStyle="1" w:styleId="RTFNum35">
    <w:name w:val="RTF_Num 3 5"/>
    <w:uiPriority w:val="99"/>
    <w:rsid w:val="001A1B08"/>
  </w:style>
  <w:style w:type="character" w:customStyle="1" w:styleId="RTFNum36">
    <w:name w:val="RTF_Num 3 6"/>
    <w:uiPriority w:val="99"/>
    <w:rsid w:val="001A1B08"/>
  </w:style>
  <w:style w:type="character" w:customStyle="1" w:styleId="RTFNum37">
    <w:name w:val="RTF_Num 3 7"/>
    <w:uiPriority w:val="99"/>
    <w:rsid w:val="001A1B08"/>
  </w:style>
  <w:style w:type="character" w:customStyle="1" w:styleId="RTFNum38">
    <w:name w:val="RTF_Num 3 8"/>
    <w:uiPriority w:val="99"/>
    <w:rsid w:val="001A1B08"/>
  </w:style>
  <w:style w:type="character" w:customStyle="1" w:styleId="RTFNum39">
    <w:name w:val="RTF_Num 3 9"/>
    <w:uiPriority w:val="99"/>
    <w:rsid w:val="001A1B08"/>
  </w:style>
  <w:style w:type="character" w:customStyle="1" w:styleId="ListLabel2">
    <w:name w:val="ListLabel 2"/>
    <w:uiPriority w:val="99"/>
    <w:rsid w:val="001A1B08"/>
    <w:rPr>
      <w:b/>
    </w:rPr>
  </w:style>
  <w:style w:type="character" w:customStyle="1" w:styleId="af1">
    <w:name w:val="Символ нумерации"/>
    <w:uiPriority w:val="99"/>
    <w:rsid w:val="001A1B08"/>
  </w:style>
  <w:style w:type="character" w:customStyle="1" w:styleId="13">
    <w:name w:val="Основной текст13"/>
    <w:uiPriority w:val="99"/>
    <w:rsid w:val="001A1B08"/>
    <w:rPr>
      <w:rFonts w:ascii="Times New Roman" w:hAnsi="Times New Roman"/>
      <w:color w:val="000000"/>
      <w:spacing w:val="0"/>
      <w:w w:val="100"/>
      <w:position w:val="0"/>
      <w:sz w:val="23"/>
      <w:u w:val="none"/>
      <w:shd w:val="clear" w:color="auto" w:fill="FFFFFF"/>
      <w:vertAlign w:val="baseline"/>
      <w:lang w:val="ru-RU" w:eastAsia="ar-SA" w:bidi="ar-SA"/>
    </w:rPr>
  </w:style>
  <w:style w:type="character" w:customStyle="1" w:styleId="24">
    <w:name w:val="Основной шрифт абзаца2"/>
    <w:uiPriority w:val="99"/>
    <w:rsid w:val="001A1B08"/>
  </w:style>
  <w:style w:type="character" w:customStyle="1" w:styleId="14">
    <w:name w:val="Основной текст (14)_"/>
    <w:uiPriority w:val="99"/>
    <w:rsid w:val="001A1B08"/>
    <w:rPr>
      <w:rFonts w:ascii="Times New Roman" w:hAnsi="Times New Roman"/>
      <w:i/>
      <w:sz w:val="23"/>
      <w:u w:val="none"/>
    </w:rPr>
  </w:style>
  <w:style w:type="character" w:customStyle="1" w:styleId="140">
    <w:name w:val="Основной текст (14)"/>
    <w:uiPriority w:val="99"/>
    <w:rsid w:val="001A1B08"/>
    <w:rPr>
      <w:rFonts w:ascii="Times New Roman" w:hAnsi="Times New Roman"/>
      <w:i/>
      <w:color w:val="000000"/>
      <w:spacing w:val="0"/>
      <w:w w:val="100"/>
      <w:position w:val="0"/>
      <w:sz w:val="23"/>
      <w:u w:val="none"/>
      <w:vertAlign w:val="baseline"/>
      <w:lang w:val="ru-RU"/>
    </w:rPr>
  </w:style>
  <w:style w:type="character" w:customStyle="1" w:styleId="apple-converted-space">
    <w:name w:val="apple-converted-space"/>
    <w:uiPriority w:val="99"/>
    <w:rsid w:val="001A1B08"/>
    <w:rPr>
      <w:rFonts w:cs="Times New Roman"/>
    </w:rPr>
  </w:style>
  <w:style w:type="character" w:customStyle="1" w:styleId="ListLabel3">
    <w:name w:val="ListLabel 3"/>
    <w:uiPriority w:val="99"/>
    <w:rsid w:val="001A1B08"/>
    <w:rPr>
      <w:sz w:val="27"/>
    </w:rPr>
  </w:style>
  <w:style w:type="character" w:customStyle="1" w:styleId="af2">
    <w:name w:val="Маркеры списка"/>
    <w:uiPriority w:val="99"/>
    <w:rsid w:val="001A1B08"/>
    <w:rPr>
      <w:rFonts w:ascii="OpenSymbol" w:eastAsia="Times New Roman" w:hAnsi="OpenSymbol"/>
    </w:rPr>
  </w:style>
  <w:style w:type="character" w:customStyle="1" w:styleId="918">
    <w:name w:val="Основной текст (9)18"/>
    <w:uiPriority w:val="99"/>
    <w:rsid w:val="001A1B08"/>
  </w:style>
  <w:style w:type="character" w:customStyle="1" w:styleId="91032">
    <w:name w:val="Основной текст (9) + 1032"/>
    <w:uiPriority w:val="99"/>
    <w:rsid w:val="001A1B08"/>
    <w:rPr>
      <w:rFonts w:ascii="Times New Roman" w:hAnsi="Times New Roman"/>
      <w:b/>
      <w:i/>
      <w:sz w:val="21"/>
      <w:u w:val="none"/>
      <w:lang w:val="en-US"/>
    </w:rPr>
  </w:style>
  <w:style w:type="character" w:customStyle="1" w:styleId="917">
    <w:name w:val="Основной текст (9)17"/>
    <w:uiPriority w:val="99"/>
    <w:rsid w:val="001A1B08"/>
  </w:style>
  <w:style w:type="character" w:customStyle="1" w:styleId="98pt">
    <w:name w:val="Основной текст (9) + 8 pt"/>
    <w:uiPriority w:val="99"/>
    <w:rsid w:val="001A1B08"/>
    <w:rPr>
      <w:rFonts w:ascii="Times New Roman" w:hAnsi="Times New Roman"/>
      <w:sz w:val="16"/>
      <w:u w:val="none"/>
    </w:rPr>
  </w:style>
  <w:style w:type="character" w:customStyle="1" w:styleId="91034">
    <w:name w:val="Основной текст (9) + 1034"/>
    <w:uiPriority w:val="99"/>
    <w:rsid w:val="001A1B08"/>
    <w:rPr>
      <w:rFonts w:ascii="Times New Roman" w:hAnsi="Times New Roman"/>
      <w:b/>
      <w:i/>
      <w:sz w:val="21"/>
      <w:u w:val="none"/>
    </w:rPr>
  </w:style>
  <w:style w:type="character" w:customStyle="1" w:styleId="91027">
    <w:name w:val="Основной текст (9) + 1027"/>
    <w:uiPriority w:val="99"/>
    <w:rsid w:val="001A1B08"/>
    <w:rPr>
      <w:rFonts w:ascii="Times New Roman" w:hAnsi="Times New Roman"/>
      <w:b/>
      <w:i/>
      <w:spacing w:val="-30"/>
      <w:sz w:val="21"/>
      <w:u w:val="none"/>
      <w:lang w:val="el-GR"/>
    </w:rPr>
  </w:style>
  <w:style w:type="character" w:customStyle="1" w:styleId="98pt21">
    <w:name w:val="Основной текст (9) + 8 pt21"/>
    <w:uiPriority w:val="99"/>
    <w:rsid w:val="001A1B08"/>
    <w:rPr>
      <w:rFonts w:ascii="Times New Roman" w:hAnsi="Times New Roman"/>
      <w:sz w:val="16"/>
      <w:u w:val="none"/>
    </w:rPr>
  </w:style>
  <w:style w:type="character" w:customStyle="1" w:styleId="913">
    <w:name w:val="Основной текст (9)13"/>
    <w:uiPriority w:val="99"/>
    <w:rsid w:val="001A1B08"/>
  </w:style>
  <w:style w:type="character" w:customStyle="1" w:styleId="91025">
    <w:name w:val="Основной текст (9) + 1025"/>
    <w:uiPriority w:val="99"/>
    <w:rsid w:val="001A1B08"/>
    <w:rPr>
      <w:rFonts w:ascii="Times New Roman" w:hAnsi="Times New Roman"/>
      <w:b/>
      <w:i/>
      <w:sz w:val="21"/>
      <w:u w:val="none"/>
    </w:rPr>
  </w:style>
  <w:style w:type="character" w:customStyle="1" w:styleId="914">
    <w:name w:val="Основной текст (9)14"/>
    <w:uiPriority w:val="99"/>
    <w:rsid w:val="001A1B08"/>
  </w:style>
  <w:style w:type="character" w:customStyle="1" w:styleId="91026">
    <w:name w:val="Основной текст (9) + 1026"/>
    <w:uiPriority w:val="99"/>
    <w:rsid w:val="001A1B08"/>
    <w:rPr>
      <w:rFonts w:ascii="Times New Roman" w:hAnsi="Times New Roman"/>
      <w:b/>
      <w:i/>
      <w:sz w:val="21"/>
      <w:u w:val="none"/>
      <w:lang w:val="en-US"/>
    </w:rPr>
  </w:style>
  <w:style w:type="character" w:customStyle="1" w:styleId="98pt19">
    <w:name w:val="Основной текст (9) + 8 pt19"/>
    <w:uiPriority w:val="99"/>
    <w:rsid w:val="001A1B08"/>
    <w:rPr>
      <w:rFonts w:ascii="Times New Roman" w:hAnsi="Times New Roman"/>
      <w:sz w:val="16"/>
      <w:u w:val="none"/>
    </w:rPr>
  </w:style>
  <w:style w:type="character" w:customStyle="1" w:styleId="25">
    <w:name w:val="Подпись к картинке (2)5"/>
    <w:uiPriority w:val="99"/>
    <w:rsid w:val="001A1B08"/>
  </w:style>
  <w:style w:type="character" w:styleId="af3">
    <w:name w:val="Strong"/>
    <w:uiPriority w:val="99"/>
    <w:qFormat/>
    <w:rsid w:val="001A1B08"/>
    <w:rPr>
      <w:rFonts w:cs="Times New Roman"/>
      <w:b/>
    </w:rPr>
  </w:style>
  <w:style w:type="character" w:styleId="af4">
    <w:name w:val="Emphasis"/>
    <w:uiPriority w:val="99"/>
    <w:qFormat/>
    <w:rsid w:val="001A1B08"/>
    <w:rPr>
      <w:rFonts w:cs="Times New Roman"/>
      <w:i/>
    </w:rPr>
  </w:style>
  <w:style w:type="character" w:customStyle="1" w:styleId="98">
    <w:name w:val="Основной текст (9)8"/>
    <w:uiPriority w:val="99"/>
    <w:rsid w:val="001A1B08"/>
  </w:style>
  <w:style w:type="character" w:customStyle="1" w:styleId="WW8Num122z0">
    <w:name w:val="WW8Num122z0"/>
    <w:uiPriority w:val="99"/>
    <w:rsid w:val="001A1B08"/>
    <w:rPr>
      <w:rFonts w:ascii="Times New Roman" w:hAnsi="Times New Roman"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97">
    <w:name w:val="Основной текст (9)7"/>
    <w:uiPriority w:val="99"/>
    <w:rsid w:val="001A1B08"/>
    <w:rPr>
      <w:rFonts w:ascii="Times New Roman" w:hAnsi="Times New Roman"/>
      <w:u w:val="single"/>
    </w:rPr>
  </w:style>
  <w:style w:type="character" w:customStyle="1" w:styleId="52">
    <w:name w:val="Подпись к таблице5"/>
    <w:uiPriority w:val="99"/>
    <w:rsid w:val="001A1B08"/>
  </w:style>
  <w:style w:type="character" w:customStyle="1" w:styleId="98pt11">
    <w:name w:val="Основной текст (9) + 8 pt11"/>
    <w:uiPriority w:val="99"/>
    <w:rsid w:val="001A1B08"/>
    <w:rPr>
      <w:rFonts w:ascii="Times New Roman" w:hAnsi="Times New Roman"/>
      <w:spacing w:val="20"/>
      <w:sz w:val="16"/>
      <w:u w:val="none"/>
    </w:rPr>
  </w:style>
  <w:style w:type="character" w:customStyle="1" w:styleId="20ptExact2">
    <w:name w:val="Подпись к картинке (2) + Интервал 0 pt Exact2"/>
    <w:uiPriority w:val="99"/>
    <w:rsid w:val="001A1B08"/>
    <w:rPr>
      <w:rFonts w:ascii="Times New Roman" w:hAnsi="Times New Roman"/>
      <w:spacing w:val="-2"/>
      <w:sz w:val="23"/>
      <w:u w:val="none"/>
    </w:rPr>
  </w:style>
  <w:style w:type="character" w:customStyle="1" w:styleId="291">
    <w:name w:val="Подпись к картинке (2) + 91"/>
    <w:uiPriority w:val="99"/>
    <w:rsid w:val="001A1B08"/>
    <w:rPr>
      <w:rFonts w:ascii="Times New Roman" w:hAnsi="Times New Roman"/>
      <w:b/>
      <w:i/>
      <w:spacing w:val="28"/>
      <w:sz w:val="19"/>
      <w:u w:val="none"/>
    </w:rPr>
  </w:style>
  <w:style w:type="character" w:customStyle="1" w:styleId="8pt1">
    <w:name w:val="Подпись к таблице + 8 pt1"/>
    <w:uiPriority w:val="99"/>
    <w:rsid w:val="001A1B08"/>
    <w:rPr>
      <w:rFonts w:ascii="Times New Roman" w:hAnsi="Times New Roman"/>
      <w:spacing w:val="20"/>
      <w:sz w:val="16"/>
      <w:u w:val="none"/>
    </w:rPr>
  </w:style>
  <w:style w:type="character" w:customStyle="1" w:styleId="91015">
    <w:name w:val="Основной текст (9) + 1015"/>
    <w:uiPriority w:val="99"/>
    <w:rsid w:val="001A1B08"/>
    <w:rPr>
      <w:rFonts w:ascii="Times New Roman" w:hAnsi="Times New Roman"/>
      <w:sz w:val="21"/>
      <w:u w:val="none"/>
    </w:rPr>
  </w:style>
  <w:style w:type="character" w:customStyle="1" w:styleId="91016">
    <w:name w:val="Основной текст (9) + 1016"/>
    <w:uiPriority w:val="99"/>
    <w:rsid w:val="001A1B08"/>
    <w:rPr>
      <w:rFonts w:ascii="Times New Roman" w:hAnsi="Times New Roman"/>
      <w:i/>
      <w:spacing w:val="10"/>
      <w:sz w:val="21"/>
      <w:u w:val="none"/>
    </w:rPr>
  </w:style>
  <w:style w:type="character" w:customStyle="1" w:styleId="98pt12">
    <w:name w:val="Основной текст (9) + 8 pt12"/>
    <w:uiPriority w:val="99"/>
    <w:rsid w:val="001A1B08"/>
    <w:rPr>
      <w:rFonts w:ascii="Times New Roman" w:hAnsi="Times New Roman"/>
      <w:spacing w:val="510"/>
      <w:sz w:val="16"/>
      <w:u w:val="none"/>
    </w:rPr>
  </w:style>
  <w:style w:type="character" w:customStyle="1" w:styleId="910pt3">
    <w:name w:val="Основной текст (9) + 10 pt3"/>
    <w:uiPriority w:val="99"/>
    <w:rsid w:val="001A1B08"/>
    <w:rPr>
      <w:rFonts w:ascii="Times New Roman" w:hAnsi="Times New Roman"/>
      <w:b/>
      <w:i/>
      <w:sz w:val="20"/>
      <w:u w:val="none"/>
    </w:rPr>
  </w:style>
  <w:style w:type="character" w:customStyle="1" w:styleId="970">
    <w:name w:val="Основной текст (9) + 7"/>
    <w:uiPriority w:val="99"/>
    <w:rsid w:val="001A1B08"/>
    <w:rPr>
      <w:rFonts w:ascii="Times New Roman" w:hAnsi="Times New Roman"/>
      <w:sz w:val="15"/>
      <w:u w:val="none"/>
    </w:rPr>
  </w:style>
  <w:style w:type="character" w:customStyle="1" w:styleId="912">
    <w:name w:val="Основной текст (9)12"/>
    <w:uiPriority w:val="99"/>
    <w:rsid w:val="001A1B08"/>
    <w:rPr>
      <w:rFonts w:ascii="Times New Roman" w:hAnsi="Times New Roman"/>
      <w:u w:val="single"/>
    </w:rPr>
  </w:style>
  <w:style w:type="character" w:customStyle="1" w:styleId="26">
    <w:name w:val="Подпись к картинке (2)"/>
    <w:uiPriority w:val="99"/>
    <w:rsid w:val="001A1B08"/>
  </w:style>
  <w:style w:type="character" w:customStyle="1" w:styleId="2100">
    <w:name w:val="Подпись к картинке (2) + 10"/>
    <w:uiPriority w:val="99"/>
    <w:rsid w:val="001A1B08"/>
    <w:rPr>
      <w:rFonts w:ascii="Times New Roman" w:hAnsi="Times New Roman"/>
      <w:b/>
      <w:i/>
      <w:sz w:val="21"/>
      <w:u w:val="none"/>
    </w:rPr>
  </w:style>
  <w:style w:type="paragraph" w:customStyle="1" w:styleId="af5">
    <w:name w:val="Заголовок"/>
    <w:basedOn w:val="a"/>
    <w:next w:val="af6"/>
    <w:uiPriority w:val="99"/>
    <w:rsid w:val="001A1B0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6">
    <w:name w:val="Body Text"/>
    <w:basedOn w:val="a"/>
    <w:link w:val="15"/>
    <w:uiPriority w:val="99"/>
    <w:rsid w:val="001A1B08"/>
    <w:pPr>
      <w:spacing w:after="120"/>
    </w:pPr>
  </w:style>
  <w:style w:type="character" w:customStyle="1" w:styleId="15">
    <w:name w:val="Основной текст Знак1"/>
    <w:link w:val="af6"/>
    <w:uiPriority w:val="99"/>
    <w:semiHidden/>
    <w:rsid w:val="00B61C13"/>
    <w:rPr>
      <w:sz w:val="24"/>
      <w:szCs w:val="24"/>
      <w:lang w:eastAsia="ar-SA"/>
    </w:rPr>
  </w:style>
  <w:style w:type="paragraph" w:styleId="af7">
    <w:name w:val="List"/>
    <w:basedOn w:val="af6"/>
    <w:uiPriority w:val="99"/>
    <w:rsid w:val="001A1B08"/>
    <w:rPr>
      <w:rFonts w:cs="Arial"/>
    </w:rPr>
  </w:style>
  <w:style w:type="paragraph" w:customStyle="1" w:styleId="16">
    <w:name w:val="Название1"/>
    <w:basedOn w:val="a"/>
    <w:uiPriority w:val="99"/>
    <w:rsid w:val="001A1B08"/>
    <w:pPr>
      <w:suppressLineNumbers/>
      <w:spacing w:before="120" w:after="120"/>
    </w:pPr>
    <w:rPr>
      <w:rFonts w:cs="Arial"/>
      <w:i/>
      <w:iCs/>
    </w:rPr>
  </w:style>
  <w:style w:type="paragraph" w:customStyle="1" w:styleId="17">
    <w:name w:val="Указатель1"/>
    <w:basedOn w:val="a"/>
    <w:uiPriority w:val="99"/>
    <w:rsid w:val="001A1B08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1A1B08"/>
    <w:pPr>
      <w:widowControl w:val="0"/>
      <w:autoSpaceDE w:val="0"/>
      <w:jc w:val="center"/>
    </w:pPr>
  </w:style>
  <w:style w:type="paragraph" w:customStyle="1" w:styleId="Style12">
    <w:name w:val="Style12"/>
    <w:basedOn w:val="a"/>
    <w:uiPriority w:val="99"/>
    <w:rsid w:val="001A1B08"/>
    <w:pPr>
      <w:widowControl w:val="0"/>
      <w:autoSpaceDE w:val="0"/>
      <w:spacing w:line="230" w:lineRule="exact"/>
    </w:pPr>
  </w:style>
  <w:style w:type="paragraph" w:customStyle="1" w:styleId="Style15">
    <w:name w:val="Style15"/>
    <w:basedOn w:val="a"/>
    <w:uiPriority w:val="99"/>
    <w:rsid w:val="001A1B08"/>
    <w:pPr>
      <w:widowControl w:val="0"/>
      <w:autoSpaceDE w:val="0"/>
      <w:jc w:val="both"/>
    </w:pPr>
  </w:style>
  <w:style w:type="paragraph" w:styleId="af8">
    <w:name w:val="List Paragraph"/>
    <w:basedOn w:val="a"/>
    <w:uiPriority w:val="99"/>
    <w:qFormat/>
    <w:rsid w:val="001A1B08"/>
    <w:pPr>
      <w:widowControl w:val="0"/>
      <w:autoSpaceDE w:val="0"/>
      <w:ind w:left="720"/>
    </w:pPr>
  </w:style>
  <w:style w:type="paragraph" w:customStyle="1" w:styleId="34">
    <w:name w:val="Основной текст3"/>
    <w:basedOn w:val="a"/>
    <w:uiPriority w:val="99"/>
    <w:rsid w:val="001A1B08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8">
    <w:name w:val="Абзац списка1"/>
    <w:basedOn w:val="a"/>
    <w:uiPriority w:val="99"/>
    <w:rsid w:val="001A1B0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9">
    <w:name w:val="Normal (Web)"/>
    <w:basedOn w:val="a"/>
    <w:uiPriority w:val="99"/>
    <w:rsid w:val="001A1B08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styleId="afa">
    <w:name w:val="footnote text"/>
    <w:basedOn w:val="a"/>
    <w:link w:val="19"/>
    <w:uiPriority w:val="99"/>
    <w:rsid w:val="001A1B08"/>
    <w:rPr>
      <w:sz w:val="20"/>
      <w:szCs w:val="20"/>
    </w:rPr>
  </w:style>
  <w:style w:type="character" w:customStyle="1" w:styleId="19">
    <w:name w:val="Текст сноски Знак1"/>
    <w:link w:val="afa"/>
    <w:uiPriority w:val="99"/>
    <w:semiHidden/>
    <w:rsid w:val="00B61C13"/>
    <w:rPr>
      <w:sz w:val="20"/>
      <w:szCs w:val="20"/>
      <w:lang w:eastAsia="ar-SA"/>
    </w:rPr>
  </w:style>
  <w:style w:type="paragraph" w:styleId="afb">
    <w:name w:val="footer"/>
    <w:basedOn w:val="a"/>
    <w:link w:val="1a"/>
    <w:uiPriority w:val="99"/>
    <w:rsid w:val="001A1B08"/>
    <w:pPr>
      <w:widowControl w:val="0"/>
      <w:tabs>
        <w:tab w:val="center" w:pos="4677"/>
        <w:tab w:val="right" w:pos="9355"/>
      </w:tabs>
      <w:autoSpaceDE w:val="0"/>
    </w:pPr>
  </w:style>
  <w:style w:type="character" w:customStyle="1" w:styleId="1a">
    <w:name w:val="Нижний колонтитул Знак1"/>
    <w:link w:val="afb"/>
    <w:uiPriority w:val="99"/>
    <w:semiHidden/>
    <w:rsid w:val="00B61C13"/>
    <w:rPr>
      <w:sz w:val="24"/>
      <w:szCs w:val="24"/>
      <w:lang w:eastAsia="ar-SA"/>
    </w:rPr>
  </w:style>
  <w:style w:type="paragraph" w:customStyle="1" w:styleId="afc">
    <w:name w:val="Вопросы"/>
    <w:basedOn w:val="a"/>
    <w:uiPriority w:val="99"/>
    <w:rsid w:val="001A1B08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d">
    <w:name w:val="а Обычный"/>
    <w:basedOn w:val="a"/>
    <w:uiPriority w:val="99"/>
    <w:rsid w:val="001A1B08"/>
    <w:pPr>
      <w:widowControl w:val="0"/>
      <w:ind w:firstLine="567"/>
      <w:jc w:val="both"/>
    </w:pPr>
    <w:rPr>
      <w:iCs/>
      <w:sz w:val="28"/>
    </w:rPr>
  </w:style>
  <w:style w:type="paragraph" w:customStyle="1" w:styleId="afe">
    <w:name w:val="а Вопросы темы ПТК"/>
    <w:basedOn w:val="a"/>
    <w:uiPriority w:val="99"/>
    <w:rsid w:val="001A1B08"/>
    <w:pPr>
      <w:ind w:firstLine="567"/>
      <w:jc w:val="both"/>
    </w:pPr>
    <w:rPr>
      <w:b/>
      <w:bCs/>
      <w:i/>
      <w:iCs/>
      <w:sz w:val="28"/>
    </w:rPr>
  </w:style>
  <w:style w:type="paragraph" w:customStyle="1" w:styleId="220">
    <w:name w:val="Основной текст с отступом 22"/>
    <w:basedOn w:val="a"/>
    <w:uiPriority w:val="99"/>
    <w:rsid w:val="001A1B08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1A1B08"/>
    <w:pPr>
      <w:spacing w:after="120"/>
      <w:ind w:left="283"/>
    </w:pPr>
    <w:rPr>
      <w:sz w:val="16"/>
      <w:szCs w:val="16"/>
    </w:rPr>
  </w:style>
  <w:style w:type="paragraph" w:customStyle="1" w:styleId="aff">
    <w:name w:val="а Вопросы ПТК"/>
    <w:basedOn w:val="a"/>
    <w:uiPriority w:val="99"/>
    <w:rsid w:val="001A1B08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27">
    <w:name w:val="toc 2"/>
    <w:basedOn w:val="a"/>
    <w:next w:val="a"/>
    <w:uiPriority w:val="99"/>
    <w:rsid w:val="001A1B08"/>
    <w:pPr>
      <w:tabs>
        <w:tab w:val="right" w:leader="dot" w:pos="9344"/>
      </w:tabs>
      <w:ind w:left="280"/>
    </w:pPr>
  </w:style>
  <w:style w:type="paragraph" w:styleId="aff0">
    <w:name w:val="Body Text Indent"/>
    <w:basedOn w:val="a"/>
    <w:link w:val="1b"/>
    <w:uiPriority w:val="99"/>
    <w:rsid w:val="001A1B08"/>
    <w:pPr>
      <w:spacing w:after="120"/>
      <w:ind w:left="283"/>
    </w:pPr>
  </w:style>
  <w:style w:type="character" w:customStyle="1" w:styleId="1b">
    <w:name w:val="Основной текст с отступом Знак1"/>
    <w:link w:val="aff0"/>
    <w:uiPriority w:val="99"/>
    <w:semiHidden/>
    <w:rsid w:val="00B61C13"/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1A1B08"/>
    <w:pPr>
      <w:ind w:left="567"/>
      <w:jc w:val="both"/>
    </w:pPr>
  </w:style>
  <w:style w:type="paragraph" w:customStyle="1" w:styleId="311">
    <w:name w:val="Основной текст 31"/>
    <w:basedOn w:val="a"/>
    <w:uiPriority w:val="99"/>
    <w:rsid w:val="001A1B08"/>
    <w:pPr>
      <w:spacing w:after="120"/>
    </w:pPr>
    <w:rPr>
      <w:sz w:val="16"/>
      <w:szCs w:val="16"/>
    </w:rPr>
  </w:style>
  <w:style w:type="paragraph" w:customStyle="1" w:styleId="221">
    <w:name w:val="Основной текст 22"/>
    <w:basedOn w:val="a"/>
    <w:uiPriority w:val="99"/>
    <w:rsid w:val="001A1B08"/>
    <w:pPr>
      <w:spacing w:after="120" w:line="480" w:lineRule="auto"/>
    </w:pPr>
  </w:style>
  <w:style w:type="paragraph" w:customStyle="1" w:styleId="FR1">
    <w:name w:val="FR1"/>
    <w:uiPriority w:val="99"/>
    <w:rsid w:val="001A1B08"/>
    <w:pPr>
      <w:suppressAutoHyphens/>
      <w:autoSpaceDE w:val="0"/>
      <w:spacing w:before="360"/>
      <w:jc w:val="center"/>
    </w:pPr>
    <w:rPr>
      <w:rFonts w:ascii="Arial" w:hAnsi="Arial" w:cs="Arial"/>
      <w:lang w:eastAsia="ar-SA"/>
    </w:rPr>
  </w:style>
  <w:style w:type="paragraph" w:styleId="aff1">
    <w:name w:val="header"/>
    <w:basedOn w:val="a"/>
    <w:link w:val="1c"/>
    <w:uiPriority w:val="99"/>
    <w:rsid w:val="001A1B08"/>
    <w:pPr>
      <w:tabs>
        <w:tab w:val="center" w:pos="4677"/>
        <w:tab w:val="right" w:pos="9355"/>
      </w:tabs>
    </w:pPr>
  </w:style>
  <w:style w:type="character" w:customStyle="1" w:styleId="1c">
    <w:name w:val="Верхний колонтитул Знак1"/>
    <w:link w:val="aff1"/>
    <w:uiPriority w:val="99"/>
    <w:semiHidden/>
    <w:rsid w:val="00B61C13"/>
    <w:rPr>
      <w:sz w:val="24"/>
      <w:szCs w:val="24"/>
      <w:lang w:eastAsia="ar-SA"/>
    </w:rPr>
  </w:style>
  <w:style w:type="paragraph" w:styleId="aff2">
    <w:name w:val="Title"/>
    <w:basedOn w:val="a"/>
    <w:next w:val="aff3"/>
    <w:link w:val="1d"/>
    <w:uiPriority w:val="99"/>
    <w:qFormat/>
    <w:rsid w:val="001A1B08"/>
    <w:pPr>
      <w:spacing w:before="220"/>
      <w:jc w:val="center"/>
    </w:pPr>
    <w:rPr>
      <w:b/>
      <w:bCs/>
    </w:rPr>
  </w:style>
  <w:style w:type="character" w:customStyle="1" w:styleId="1d">
    <w:name w:val="Название Знак1"/>
    <w:link w:val="aff2"/>
    <w:uiPriority w:val="10"/>
    <w:rsid w:val="00B61C13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ff3">
    <w:name w:val="Subtitle"/>
    <w:basedOn w:val="a"/>
    <w:next w:val="af6"/>
    <w:link w:val="1e"/>
    <w:uiPriority w:val="99"/>
    <w:qFormat/>
    <w:rsid w:val="001A1B08"/>
    <w:pPr>
      <w:spacing w:before="120" w:after="120"/>
      <w:ind w:firstLine="567"/>
      <w:jc w:val="both"/>
    </w:pPr>
    <w:rPr>
      <w:b/>
    </w:rPr>
  </w:style>
  <w:style w:type="character" w:customStyle="1" w:styleId="1e">
    <w:name w:val="Подзаголовок Знак1"/>
    <w:link w:val="aff3"/>
    <w:uiPriority w:val="11"/>
    <w:rsid w:val="00B61C13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1f">
    <w:name w:val="Обычный1"/>
    <w:uiPriority w:val="99"/>
    <w:rsid w:val="001A1B08"/>
    <w:pPr>
      <w:widowControl w:val="0"/>
      <w:suppressAutoHyphens/>
      <w:spacing w:line="300" w:lineRule="auto"/>
      <w:ind w:left="40"/>
      <w:jc w:val="both"/>
    </w:pPr>
    <w:rPr>
      <w:sz w:val="22"/>
      <w:lang w:eastAsia="ar-SA"/>
    </w:rPr>
  </w:style>
  <w:style w:type="paragraph" w:customStyle="1" w:styleId="141">
    <w:name w:val="Основной14"/>
    <w:basedOn w:val="1"/>
    <w:uiPriority w:val="99"/>
    <w:rsid w:val="001A1B08"/>
    <w:pPr>
      <w:tabs>
        <w:tab w:val="clear" w:pos="0"/>
      </w:tabs>
      <w:spacing w:before="0" w:after="0" w:line="360" w:lineRule="auto"/>
      <w:ind w:left="0" w:firstLine="567"/>
      <w:jc w:val="both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320">
    <w:name w:val="Основной текст 32"/>
    <w:basedOn w:val="a"/>
    <w:uiPriority w:val="99"/>
    <w:rsid w:val="001A1B08"/>
    <w:pPr>
      <w:spacing w:after="120"/>
    </w:pPr>
    <w:rPr>
      <w:sz w:val="16"/>
      <w:szCs w:val="16"/>
    </w:rPr>
  </w:style>
  <w:style w:type="paragraph" w:customStyle="1" w:styleId="FR2">
    <w:name w:val="FR2"/>
    <w:uiPriority w:val="99"/>
    <w:rsid w:val="001A1B08"/>
    <w:pPr>
      <w:suppressAutoHyphens/>
      <w:autoSpaceDE w:val="0"/>
      <w:ind w:left="880"/>
    </w:pPr>
    <w:rPr>
      <w:rFonts w:ascii="Arial" w:hAnsi="Arial" w:cs="Arial"/>
      <w:sz w:val="12"/>
      <w:lang w:eastAsia="ar-SA"/>
    </w:rPr>
  </w:style>
  <w:style w:type="paragraph" w:customStyle="1" w:styleId="FR3">
    <w:name w:val="FR3"/>
    <w:uiPriority w:val="99"/>
    <w:rsid w:val="001A1B08"/>
    <w:pPr>
      <w:suppressAutoHyphens/>
      <w:autoSpaceDE w:val="0"/>
      <w:spacing w:line="300" w:lineRule="auto"/>
      <w:ind w:left="440" w:right="2000"/>
    </w:pPr>
    <w:rPr>
      <w:rFonts w:ascii="Arial" w:hAnsi="Arial" w:cs="Arial"/>
      <w:sz w:val="16"/>
      <w:lang w:eastAsia="ar-SA"/>
    </w:rPr>
  </w:style>
  <w:style w:type="paragraph" w:customStyle="1" w:styleId="FR4">
    <w:name w:val="FR4"/>
    <w:uiPriority w:val="99"/>
    <w:rsid w:val="001A1B08"/>
    <w:pPr>
      <w:suppressAutoHyphens/>
      <w:autoSpaceDE w:val="0"/>
      <w:spacing w:line="480" w:lineRule="auto"/>
      <w:ind w:left="520" w:right="4200"/>
    </w:pPr>
    <w:rPr>
      <w:rFonts w:ascii="Arial" w:hAnsi="Arial" w:cs="Arial"/>
      <w:b/>
      <w:sz w:val="12"/>
      <w:lang w:eastAsia="ar-SA"/>
    </w:rPr>
  </w:style>
  <w:style w:type="paragraph" w:customStyle="1" w:styleId="1f0">
    <w:name w:val="Название объекта1"/>
    <w:basedOn w:val="a"/>
    <w:next w:val="a"/>
    <w:uiPriority w:val="99"/>
    <w:rsid w:val="001A1B08"/>
    <w:pPr>
      <w:ind w:firstLine="540"/>
    </w:pPr>
    <w:rPr>
      <w:i/>
    </w:rPr>
  </w:style>
  <w:style w:type="paragraph" w:styleId="aff4">
    <w:name w:val="Balloon Text"/>
    <w:basedOn w:val="a"/>
    <w:link w:val="1f1"/>
    <w:uiPriority w:val="99"/>
    <w:rsid w:val="001A1B08"/>
    <w:rPr>
      <w:rFonts w:ascii="Tahoma" w:hAnsi="Tahoma" w:cs="Tahoma"/>
      <w:sz w:val="16"/>
      <w:szCs w:val="16"/>
    </w:rPr>
  </w:style>
  <w:style w:type="character" w:customStyle="1" w:styleId="1f1">
    <w:name w:val="Текст выноски Знак1"/>
    <w:link w:val="aff4"/>
    <w:uiPriority w:val="99"/>
    <w:semiHidden/>
    <w:rsid w:val="00B61C13"/>
    <w:rPr>
      <w:sz w:val="0"/>
      <w:szCs w:val="0"/>
      <w:lang w:eastAsia="ar-SA"/>
    </w:rPr>
  </w:style>
  <w:style w:type="paragraph" w:customStyle="1" w:styleId="t">
    <w:name w:val="t"/>
    <w:basedOn w:val="a"/>
    <w:uiPriority w:val="99"/>
    <w:rsid w:val="001A1B08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rl">
    <w:name w:val="rl"/>
    <w:basedOn w:val="a"/>
    <w:uiPriority w:val="99"/>
    <w:rsid w:val="001A1B08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syn">
    <w:name w:val="syn"/>
    <w:basedOn w:val="a"/>
    <w:uiPriority w:val="99"/>
    <w:rsid w:val="001A1B08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dt1">
    <w:name w:val="dt1"/>
    <w:basedOn w:val="a"/>
    <w:uiPriority w:val="99"/>
    <w:rsid w:val="001A1B08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xl24">
    <w:name w:val="xl24"/>
    <w:basedOn w:val="a"/>
    <w:uiPriority w:val="99"/>
    <w:rsid w:val="001A1B08"/>
    <w:pP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25">
    <w:name w:val="xl25"/>
    <w:basedOn w:val="a"/>
    <w:uiPriority w:val="99"/>
    <w:rsid w:val="001A1B08"/>
    <w:pPr>
      <w:pBdr>
        <w:top w:val="single" w:sz="4" w:space="0" w:color="000000"/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6">
    <w:name w:val="xl26"/>
    <w:basedOn w:val="a"/>
    <w:uiPriority w:val="99"/>
    <w:rsid w:val="001A1B08"/>
    <w:pPr>
      <w:pBdr>
        <w:top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7">
    <w:name w:val="xl27"/>
    <w:basedOn w:val="a"/>
    <w:uiPriority w:val="99"/>
    <w:rsid w:val="001A1B08"/>
    <w:pPr>
      <w:pBdr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8">
    <w:name w:val="xl28"/>
    <w:basedOn w:val="a"/>
    <w:uiPriority w:val="99"/>
    <w:rsid w:val="001A1B08"/>
    <w:pPr>
      <w:pBdr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9">
    <w:name w:val="xl29"/>
    <w:basedOn w:val="a"/>
    <w:uiPriority w:val="99"/>
    <w:rsid w:val="001A1B08"/>
    <w:pPr>
      <w:pBdr>
        <w:left w:val="single" w:sz="4" w:space="0" w:color="000000"/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0">
    <w:name w:val="xl30"/>
    <w:basedOn w:val="a"/>
    <w:uiPriority w:val="99"/>
    <w:rsid w:val="001A1B08"/>
    <w:pPr>
      <w:pBdr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1">
    <w:name w:val="xl31"/>
    <w:basedOn w:val="a"/>
    <w:uiPriority w:val="99"/>
    <w:rsid w:val="001A1B08"/>
    <w:pPr>
      <w:pBdr>
        <w:lef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2">
    <w:name w:val="xl32"/>
    <w:basedOn w:val="a"/>
    <w:uiPriority w:val="99"/>
    <w:rsid w:val="001A1B08"/>
    <w:pPr>
      <w:pBdr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3">
    <w:name w:val="xl33"/>
    <w:basedOn w:val="a"/>
    <w:uiPriority w:val="99"/>
    <w:rsid w:val="001A1B08"/>
    <w:pPr>
      <w:pBdr>
        <w:left w:val="single" w:sz="4" w:space="0" w:color="000000"/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4">
    <w:name w:val="xl34"/>
    <w:basedOn w:val="a"/>
    <w:uiPriority w:val="99"/>
    <w:rsid w:val="001A1B08"/>
    <w:pPr>
      <w:pBdr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5">
    <w:name w:val="xl35"/>
    <w:basedOn w:val="a"/>
    <w:uiPriority w:val="99"/>
    <w:rsid w:val="001A1B08"/>
    <w:pPr>
      <w:pBdr>
        <w:top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6">
    <w:name w:val="xl36"/>
    <w:basedOn w:val="a"/>
    <w:uiPriority w:val="99"/>
    <w:rsid w:val="001A1B08"/>
    <w:pPr>
      <w:pBdr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nt">
    <w:name w:val="nt"/>
    <w:basedOn w:val="a"/>
    <w:uiPriority w:val="99"/>
    <w:rsid w:val="001A1B08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lt1">
    <w:name w:val="lt1"/>
    <w:basedOn w:val="a"/>
    <w:uiPriority w:val="99"/>
    <w:rsid w:val="001A1B08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212">
    <w:name w:val="Основной текст 21"/>
    <w:basedOn w:val="a"/>
    <w:uiPriority w:val="99"/>
    <w:rsid w:val="001A1B08"/>
  </w:style>
  <w:style w:type="paragraph" w:customStyle="1" w:styleId="2110">
    <w:name w:val="Основной текст (21)1"/>
    <w:basedOn w:val="a"/>
    <w:uiPriority w:val="99"/>
    <w:rsid w:val="001A1B08"/>
    <w:pPr>
      <w:widowControl w:val="0"/>
      <w:shd w:val="clear" w:color="auto" w:fill="FFFFFF"/>
      <w:spacing w:before="480" w:after="720" w:line="240" w:lineRule="atLeast"/>
      <w:jc w:val="both"/>
    </w:pPr>
    <w:rPr>
      <w:sz w:val="27"/>
      <w:szCs w:val="27"/>
    </w:rPr>
  </w:style>
  <w:style w:type="paragraph" w:customStyle="1" w:styleId="28">
    <w:name w:val="Абзац списка2"/>
    <w:basedOn w:val="a"/>
    <w:uiPriority w:val="99"/>
    <w:rsid w:val="001A1B08"/>
    <w:pPr>
      <w:widowControl w:val="0"/>
      <w:autoSpaceDE w:val="0"/>
      <w:ind w:left="720"/>
    </w:pPr>
  </w:style>
  <w:style w:type="paragraph" w:customStyle="1" w:styleId="aff5">
    <w:name w:val="Содержимое таблицы"/>
    <w:basedOn w:val="a"/>
    <w:uiPriority w:val="99"/>
    <w:rsid w:val="001A1B08"/>
    <w:pPr>
      <w:suppressLineNumbers/>
    </w:pPr>
  </w:style>
  <w:style w:type="paragraph" w:customStyle="1" w:styleId="aff6">
    <w:name w:val="Заголовок таблицы"/>
    <w:basedOn w:val="aff5"/>
    <w:uiPriority w:val="99"/>
    <w:rsid w:val="001A1B08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1A1B08"/>
    <w:pPr>
      <w:autoSpaceDE w:val="0"/>
    </w:pPr>
    <w:rPr>
      <w:color w:val="000000"/>
      <w:lang w:eastAsia="hi-IN" w:bidi="hi-IN"/>
    </w:rPr>
  </w:style>
  <w:style w:type="paragraph" w:customStyle="1" w:styleId="aff7">
    <w:name w:val="???????"/>
    <w:uiPriority w:val="99"/>
    <w:rsid w:val="001A1B08"/>
    <w:pPr>
      <w:widowControl w:val="0"/>
      <w:suppressAutoHyphens/>
      <w:autoSpaceDE w:val="0"/>
    </w:pPr>
    <w:rPr>
      <w:rFonts w:eastAsia="SimSun" w:cs="Arial"/>
      <w:sz w:val="24"/>
      <w:szCs w:val="24"/>
      <w:lang w:val="en-US" w:eastAsia="hi-IN" w:bidi="hi-IN"/>
    </w:rPr>
  </w:style>
  <w:style w:type="paragraph" w:customStyle="1" w:styleId="aff8">
    <w:name w:val="?????????? ???????"/>
    <w:basedOn w:val="aff7"/>
    <w:uiPriority w:val="99"/>
    <w:rsid w:val="001A1B08"/>
    <w:rPr>
      <w:lang w:val="ru-RU"/>
    </w:rPr>
  </w:style>
  <w:style w:type="paragraph" w:customStyle="1" w:styleId="aff9">
    <w:name w:val="????????? ???????"/>
    <w:basedOn w:val="aff8"/>
    <w:uiPriority w:val="99"/>
    <w:rsid w:val="001A1B08"/>
    <w:pPr>
      <w:jc w:val="center"/>
    </w:pPr>
    <w:rPr>
      <w:b/>
      <w:bCs/>
    </w:rPr>
  </w:style>
  <w:style w:type="paragraph" w:customStyle="1" w:styleId="240">
    <w:name w:val="Основной текст24"/>
    <w:basedOn w:val="a"/>
    <w:uiPriority w:val="99"/>
    <w:rsid w:val="001A1B08"/>
    <w:pPr>
      <w:shd w:val="clear" w:color="auto" w:fill="FFFFFF"/>
      <w:spacing w:before="300" w:line="240" w:lineRule="atLeast"/>
      <w:jc w:val="center"/>
    </w:pPr>
    <w:rPr>
      <w:sz w:val="23"/>
      <w:szCs w:val="23"/>
    </w:rPr>
  </w:style>
  <w:style w:type="paragraph" w:customStyle="1" w:styleId="35">
    <w:name w:val="Подпись к таблице (3)"/>
    <w:basedOn w:val="a"/>
    <w:uiPriority w:val="99"/>
    <w:rsid w:val="001A1B08"/>
    <w:pPr>
      <w:shd w:val="clear" w:color="auto" w:fill="FFFFFF"/>
      <w:spacing w:line="240" w:lineRule="atLeast"/>
    </w:pPr>
    <w:rPr>
      <w:i/>
      <w:iCs/>
      <w:sz w:val="23"/>
      <w:szCs w:val="23"/>
    </w:rPr>
  </w:style>
  <w:style w:type="paragraph" w:customStyle="1" w:styleId="1410">
    <w:name w:val="Основной текст (14)1"/>
    <w:basedOn w:val="a"/>
    <w:uiPriority w:val="99"/>
    <w:rsid w:val="001A1B08"/>
    <w:pPr>
      <w:shd w:val="clear" w:color="auto" w:fill="FFFFFF"/>
      <w:spacing w:line="259" w:lineRule="exact"/>
      <w:ind w:firstLine="340"/>
      <w:jc w:val="both"/>
    </w:pPr>
    <w:rPr>
      <w:i/>
      <w:iCs/>
      <w:sz w:val="23"/>
      <w:szCs w:val="23"/>
    </w:rPr>
  </w:style>
  <w:style w:type="paragraph" w:customStyle="1" w:styleId="1f2">
    <w:name w:val="Обычный (веб)1"/>
    <w:basedOn w:val="a"/>
    <w:uiPriority w:val="99"/>
    <w:rsid w:val="001A1B08"/>
    <w:pPr>
      <w:spacing w:before="100" w:after="100" w:line="100" w:lineRule="atLeast"/>
    </w:pPr>
  </w:style>
  <w:style w:type="paragraph" w:customStyle="1" w:styleId="910">
    <w:name w:val="Основной текст (9)1"/>
    <w:basedOn w:val="a"/>
    <w:uiPriority w:val="99"/>
    <w:rsid w:val="001A1B08"/>
    <w:pPr>
      <w:shd w:val="clear" w:color="auto" w:fill="FFFFFF"/>
      <w:spacing w:before="300" w:line="240" w:lineRule="atLeast"/>
      <w:jc w:val="center"/>
    </w:pPr>
    <w:rPr>
      <w:color w:val="000000"/>
    </w:rPr>
  </w:style>
  <w:style w:type="paragraph" w:customStyle="1" w:styleId="213">
    <w:name w:val="Подпись к картинке (2)1"/>
    <w:basedOn w:val="a"/>
    <w:uiPriority w:val="99"/>
    <w:rsid w:val="001A1B08"/>
    <w:pPr>
      <w:shd w:val="clear" w:color="auto" w:fill="FFFFFF"/>
      <w:spacing w:after="180" w:line="240" w:lineRule="atLeast"/>
      <w:ind w:hanging="1220"/>
    </w:pPr>
    <w:rPr>
      <w:color w:val="000000"/>
    </w:rPr>
  </w:style>
  <w:style w:type="paragraph" w:customStyle="1" w:styleId="1f3">
    <w:name w:val="Подпись к таблице1"/>
    <w:basedOn w:val="a"/>
    <w:uiPriority w:val="99"/>
    <w:rsid w:val="001A1B08"/>
    <w:pPr>
      <w:shd w:val="clear" w:color="auto" w:fill="FFFFFF"/>
      <w:spacing w:line="240" w:lineRule="atLeast"/>
    </w:pPr>
    <w:rPr>
      <w:color w:val="000000"/>
    </w:rPr>
  </w:style>
  <w:style w:type="paragraph" w:customStyle="1" w:styleId="affa">
    <w:name w:val="Содержимое врезки"/>
    <w:basedOn w:val="af6"/>
    <w:uiPriority w:val="99"/>
    <w:rsid w:val="001A1B08"/>
  </w:style>
  <w:style w:type="paragraph" w:customStyle="1" w:styleId="affb">
    <w:name w:val="????? ??????"/>
    <w:basedOn w:val="aff7"/>
    <w:uiPriority w:val="99"/>
    <w:rsid w:val="001A1B08"/>
    <w:pPr>
      <w:ind w:left="720"/>
    </w:pPr>
    <w:rPr>
      <w:lang w:val="ru-RU"/>
    </w:rPr>
  </w:style>
  <w:style w:type="paragraph" w:customStyle="1" w:styleId="105">
    <w:name w:val="Стиль а Заголовок темы + Перед:  10 пт После:  5 пт"/>
    <w:basedOn w:val="a"/>
    <w:uiPriority w:val="99"/>
    <w:rsid w:val="001A1B08"/>
    <w:pPr>
      <w:spacing w:before="240" w:after="120"/>
      <w:ind w:left="1021" w:hanging="1021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64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education?lg=EN&amp;b=400&amp;s=mp" TargetMode="External"/><Relationship Id="rId13" Type="http://schemas.openxmlformats.org/officeDocument/2006/relationships/hyperlink" Target="http://www.bymath.net/index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evelopers.google.com/university/?hl=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cior.edu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25</Pages>
  <Words>6508</Words>
  <Characters>37102</Characters>
  <Application>Microsoft Office Word</Application>
  <DocSecurity>0</DocSecurity>
  <Lines>309</Lines>
  <Paragraphs>87</Paragraphs>
  <ScaleCrop>false</ScaleCrop>
  <Company/>
  <LinksUpToDate>false</LinksUpToDate>
  <CharactersWithSpaces>43523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ТатьянаНиколаевна</cp:lastModifiedBy>
  <cp:revision>9</cp:revision>
  <cp:lastPrinted>1900-12-31T21:00:00Z</cp:lastPrinted>
  <dcterms:created xsi:type="dcterms:W3CDTF">2020-11-01T05:36:00Z</dcterms:created>
  <dcterms:modified xsi:type="dcterms:W3CDTF">2022-09-09T11:10:00Z</dcterms:modified>
</cp:coreProperties>
</file>